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E120C" w14:textId="77777777" w:rsidR="009B5A54" w:rsidRPr="00B20B37" w:rsidRDefault="009B5A54" w:rsidP="009B5A54">
      <w:pPr>
        <w:spacing w:after="0" w:line="240" w:lineRule="auto"/>
        <w:jc w:val="center"/>
        <w:rPr>
          <w:rFonts w:ascii="Times New Roman" w:hAnsi="Times New Roman"/>
          <w:b/>
        </w:rPr>
      </w:pPr>
    </w:p>
    <w:p w14:paraId="19E72569" w14:textId="77777777" w:rsidR="009B5A54" w:rsidRPr="00B20B37" w:rsidRDefault="009B5A54" w:rsidP="009B5A54">
      <w:pPr>
        <w:spacing w:after="0" w:line="240" w:lineRule="auto"/>
        <w:jc w:val="center"/>
        <w:rPr>
          <w:rFonts w:ascii="Times New Roman" w:hAnsi="Times New Roman"/>
          <w:b/>
        </w:rPr>
      </w:pPr>
    </w:p>
    <w:p w14:paraId="5392F8D2" w14:textId="77777777" w:rsidR="009B5A54" w:rsidRDefault="009B5A54" w:rsidP="009B5A54">
      <w:pPr>
        <w:spacing w:after="0" w:line="240" w:lineRule="auto"/>
        <w:jc w:val="center"/>
        <w:rPr>
          <w:rFonts w:ascii="Times New Roman" w:hAnsi="Times New Roman" w:cs="Times New Roman"/>
          <w:b/>
          <w:sz w:val="24"/>
          <w:szCs w:val="24"/>
        </w:rPr>
      </w:pPr>
    </w:p>
    <w:p w14:paraId="6D8E43EC"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3874E766" w14:textId="35D62BDB" w:rsidR="009B5A54" w:rsidRPr="009E18C8" w:rsidRDefault="00B86CD5" w:rsidP="009B5A54">
      <w:pPr>
        <w:spacing w:after="0" w:line="240" w:lineRule="auto"/>
        <w:jc w:val="right"/>
        <w:rPr>
          <w:rFonts w:ascii="Times New Roman" w:hAnsi="Times New Roman"/>
        </w:rPr>
      </w:pPr>
      <w:r>
        <w:rPr>
          <w:rFonts w:ascii="Times New Roman" w:hAnsi="Times New Roman"/>
        </w:rPr>
        <w:t>Председатель закупочной комиссии</w:t>
      </w:r>
    </w:p>
    <w:p w14:paraId="77DE0832" w14:textId="1DD0E1A7" w:rsidR="009B5A54" w:rsidRPr="009E18C8" w:rsidRDefault="009B5A54" w:rsidP="009B5A54">
      <w:pPr>
        <w:spacing w:after="0" w:line="240" w:lineRule="auto"/>
        <w:jc w:val="right"/>
        <w:rPr>
          <w:rFonts w:ascii="Times New Roman" w:hAnsi="Times New Roman"/>
        </w:rPr>
      </w:pPr>
      <w:r w:rsidRPr="009E18C8">
        <w:rPr>
          <w:rFonts w:ascii="Times New Roman" w:hAnsi="Times New Roman"/>
        </w:rPr>
        <w:t>АО «</w:t>
      </w:r>
      <w:r w:rsidR="009E18C8" w:rsidRPr="009E18C8">
        <w:rPr>
          <w:rFonts w:ascii="Times New Roman" w:hAnsi="Times New Roman"/>
        </w:rPr>
        <w:t>СоюзпромНИИпроект</w:t>
      </w:r>
      <w:r w:rsidRPr="009E18C8">
        <w:rPr>
          <w:rFonts w:ascii="Times New Roman" w:hAnsi="Times New Roman"/>
        </w:rPr>
        <w:t>»</w:t>
      </w:r>
    </w:p>
    <w:p w14:paraId="1BED65B2" w14:textId="58517AB6" w:rsidR="009B5A54" w:rsidRPr="00B20B37" w:rsidRDefault="009B5A54" w:rsidP="009B5A54">
      <w:pPr>
        <w:spacing w:after="0" w:line="240" w:lineRule="auto"/>
        <w:jc w:val="right"/>
        <w:rPr>
          <w:rFonts w:ascii="Times New Roman" w:hAnsi="Times New Roman"/>
        </w:rPr>
      </w:pPr>
      <w:r w:rsidRPr="009E18C8">
        <w:rPr>
          <w:rFonts w:ascii="Times New Roman" w:hAnsi="Times New Roman"/>
        </w:rPr>
        <w:t xml:space="preserve">_______________ </w:t>
      </w:r>
      <w:r w:rsidR="009E18C8" w:rsidRPr="009E18C8">
        <w:rPr>
          <w:rFonts w:ascii="Times New Roman" w:hAnsi="Times New Roman"/>
        </w:rPr>
        <w:t>И</w:t>
      </w:r>
      <w:r w:rsidRPr="009E18C8">
        <w:rPr>
          <w:rFonts w:ascii="Times New Roman" w:hAnsi="Times New Roman"/>
        </w:rPr>
        <w:t>.</w:t>
      </w:r>
      <w:r w:rsidR="009E18C8" w:rsidRPr="009E18C8">
        <w:rPr>
          <w:rFonts w:ascii="Times New Roman" w:hAnsi="Times New Roman"/>
        </w:rPr>
        <w:t>В</w:t>
      </w:r>
      <w:r w:rsidRPr="009E18C8">
        <w:rPr>
          <w:rFonts w:ascii="Times New Roman" w:hAnsi="Times New Roman"/>
        </w:rPr>
        <w:t xml:space="preserve">. </w:t>
      </w:r>
      <w:r w:rsidR="009E18C8" w:rsidRPr="009E18C8">
        <w:rPr>
          <w:rFonts w:ascii="Times New Roman" w:hAnsi="Times New Roman"/>
        </w:rPr>
        <w:t>Трегубов</w:t>
      </w:r>
    </w:p>
    <w:p w14:paraId="7D631721" w14:textId="41AB2EE6" w:rsidR="009B5A54" w:rsidRDefault="009B5A54" w:rsidP="009B5A54">
      <w:pPr>
        <w:spacing w:after="0" w:line="240" w:lineRule="auto"/>
        <w:jc w:val="right"/>
        <w:rPr>
          <w:rFonts w:ascii="Times New Roman" w:hAnsi="Times New Roman"/>
          <w:b/>
        </w:rPr>
      </w:pPr>
      <w:r w:rsidRPr="00B20B37">
        <w:rPr>
          <w:rFonts w:ascii="Times New Roman" w:hAnsi="Times New Roman"/>
        </w:rPr>
        <w:t>«___» _______________ 20</w:t>
      </w:r>
      <w:r w:rsidR="00B86CD5">
        <w:rPr>
          <w:rFonts w:ascii="Times New Roman" w:hAnsi="Times New Roman"/>
        </w:rPr>
        <w:t>2</w:t>
      </w:r>
      <w:r w:rsidR="00165B47">
        <w:rPr>
          <w:rFonts w:ascii="Times New Roman" w:hAnsi="Times New Roman"/>
        </w:rPr>
        <w:t>2</w:t>
      </w:r>
      <w:r w:rsidRPr="00B20B37">
        <w:rPr>
          <w:rFonts w:ascii="Times New Roman" w:hAnsi="Times New Roman"/>
        </w:rPr>
        <w:t xml:space="preserve"> г.</w:t>
      </w:r>
    </w:p>
    <w:p w14:paraId="5D7B5967" w14:textId="77777777" w:rsidR="009B5A54" w:rsidRDefault="009B5A54" w:rsidP="009B5A54">
      <w:pPr>
        <w:spacing w:after="0" w:line="240" w:lineRule="auto"/>
        <w:jc w:val="right"/>
        <w:rPr>
          <w:rFonts w:ascii="Times New Roman" w:hAnsi="Times New Roman"/>
          <w:b/>
        </w:rPr>
      </w:pPr>
    </w:p>
    <w:p w14:paraId="6021AD8A" w14:textId="77777777" w:rsidR="009B5A54" w:rsidRDefault="009B5A54" w:rsidP="009B5A54">
      <w:pPr>
        <w:spacing w:after="0" w:line="240" w:lineRule="auto"/>
        <w:jc w:val="right"/>
        <w:rPr>
          <w:rFonts w:ascii="Times New Roman" w:hAnsi="Times New Roman"/>
          <w:b/>
        </w:rPr>
      </w:pPr>
    </w:p>
    <w:p w14:paraId="1E8933B0" w14:textId="77777777" w:rsidR="00187C34" w:rsidRDefault="00187C34" w:rsidP="00785369">
      <w:pPr>
        <w:spacing w:after="0" w:line="240" w:lineRule="auto"/>
        <w:jc w:val="center"/>
        <w:rPr>
          <w:rFonts w:ascii="Times New Roman" w:hAnsi="Times New Roman" w:cs="Times New Roman"/>
          <w:b/>
          <w:sz w:val="24"/>
          <w:szCs w:val="24"/>
        </w:rPr>
      </w:pPr>
    </w:p>
    <w:p w14:paraId="10909CBD" w14:textId="77777777" w:rsidR="00187C34" w:rsidRDefault="00187C34" w:rsidP="00785369">
      <w:pPr>
        <w:spacing w:after="0" w:line="240" w:lineRule="auto"/>
        <w:jc w:val="center"/>
        <w:rPr>
          <w:rFonts w:ascii="Times New Roman" w:hAnsi="Times New Roman" w:cs="Times New Roman"/>
          <w:b/>
          <w:sz w:val="24"/>
          <w:szCs w:val="24"/>
        </w:rPr>
      </w:pPr>
    </w:p>
    <w:p w14:paraId="16D9C22C" w14:textId="77777777" w:rsidR="00187C34" w:rsidRDefault="00187C34" w:rsidP="00785369">
      <w:pPr>
        <w:spacing w:after="0" w:line="240" w:lineRule="auto"/>
        <w:jc w:val="center"/>
        <w:rPr>
          <w:rFonts w:ascii="Times New Roman" w:hAnsi="Times New Roman" w:cs="Times New Roman"/>
          <w:b/>
          <w:sz w:val="24"/>
          <w:szCs w:val="24"/>
        </w:rPr>
      </w:pPr>
    </w:p>
    <w:p w14:paraId="3AFADEB6" w14:textId="77777777" w:rsidR="00187C34" w:rsidRDefault="00187C34" w:rsidP="00785369">
      <w:pPr>
        <w:spacing w:after="0" w:line="240" w:lineRule="auto"/>
        <w:jc w:val="center"/>
        <w:rPr>
          <w:rFonts w:ascii="Times New Roman" w:hAnsi="Times New Roman" w:cs="Times New Roman"/>
          <w:b/>
          <w:sz w:val="24"/>
          <w:szCs w:val="24"/>
        </w:rPr>
      </w:pPr>
    </w:p>
    <w:p w14:paraId="453EC5F5" w14:textId="77777777" w:rsidR="00187C34" w:rsidRDefault="00187C34" w:rsidP="00785369">
      <w:pPr>
        <w:spacing w:after="0" w:line="240" w:lineRule="auto"/>
        <w:jc w:val="center"/>
        <w:rPr>
          <w:rFonts w:ascii="Times New Roman" w:hAnsi="Times New Roman" w:cs="Times New Roman"/>
          <w:b/>
          <w:sz w:val="24"/>
          <w:szCs w:val="24"/>
        </w:rPr>
      </w:pPr>
    </w:p>
    <w:p w14:paraId="143D19AE" w14:textId="77777777" w:rsidR="00187C34" w:rsidRDefault="00187C34" w:rsidP="00785369">
      <w:pPr>
        <w:spacing w:after="0" w:line="240" w:lineRule="auto"/>
        <w:jc w:val="center"/>
        <w:rPr>
          <w:rFonts w:ascii="Times New Roman" w:hAnsi="Times New Roman" w:cs="Times New Roman"/>
          <w:b/>
          <w:sz w:val="24"/>
          <w:szCs w:val="24"/>
        </w:rPr>
      </w:pPr>
    </w:p>
    <w:p w14:paraId="4073D4FF"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36BF153A" w14:textId="7AB15E85"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14:paraId="3757434B" w14:textId="589817E4" w:rsidR="00696E3F" w:rsidRDefault="00785369" w:rsidP="00696E3F">
      <w:pPr>
        <w:spacing w:after="0"/>
        <w:ind w:left="284"/>
        <w:jc w:val="center"/>
        <w:rPr>
          <w:rFonts w:ascii="Times New Roman" w:hAnsi="Times New Roman" w:cs="Times New Roman"/>
          <w:sz w:val="24"/>
          <w:szCs w:val="24"/>
        </w:rPr>
      </w:pPr>
      <w:r w:rsidRPr="00785369">
        <w:rPr>
          <w:rFonts w:ascii="Times New Roman" w:hAnsi="Times New Roman" w:cs="Times New Roman"/>
          <w:b/>
          <w:sz w:val="24"/>
          <w:szCs w:val="24"/>
        </w:rPr>
        <w:t>на право заключения договора аренды объект</w:t>
      </w:r>
      <w:r w:rsidR="00BD0369">
        <w:rPr>
          <w:rFonts w:ascii="Times New Roman" w:hAnsi="Times New Roman" w:cs="Times New Roman"/>
          <w:b/>
          <w:sz w:val="24"/>
          <w:szCs w:val="24"/>
        </w:rPr>
        <w:t>а</w:t>
      </w:r>
      <w:r w:rsidRPr="00785369">
        <w:rPr>
          <w:rFonts w:ascii="Times New Roman" w:hAnsi="Times New Roman" w:cs="Times New Roman"/>
          <w:b/>
          <w:sz w:val="24"/>
          <w:szCs w:val="24"/>
        </w:rPr>
        <w:t xml:space="preserve"> недвижимого имущества</w:t>
      </w:r>
      <w:r w:rsidR="008832F8">
        <w:rPr>
          <w:rFonts w:ascii="Times New Roman" w:hAnsi="Times New Roman" w:cs="Times New Roman"/>
          <w:b/>
          <w:sz w:val="24"/>
          <w:szCs w:val="24"/>
        </w:rPr>
        <w:t>,</w:t>
      </w:r>
    </w:p>
    <w:p w14:paraId="18AEE20B" w14:textId="55926AEF" w:rsidR="008832F8" w:rsidRPr="002E5ACD"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proofErr w:type="gramStart"/>
      <w:r w:rsidRPr="002E5ACD">
        <w:rPr>
          <w:rFonts w:ascii="Times New Roman" w:eastAsia="Times New Roman" w:hAnsi="Times New Roman"/>
          <w:b/>
          <w:iCs/>
          <w:color w:val="0D0D0D"/>
          <w:sz w:val="24"/>
          <w:szCs w:val="24"/>
          <w:lang w:eastAsia="ru-RU"/>
        </w:rPr>
        <w:t>находящ</w:t>
      </w:r>
      <w:r w:rsidR="008E59AC">
        <w:rPr>
          <w:rFonts w:ascii="Times New Roman" w:eastAsia="Times New Roman" w:hAnsi="Times New Roman"/>
          <w:b/>
          <w:iCs/>
          <w:color w:val="0D0D0D"/>
          <w:sz w:val="24"/>
          <w:szCs w:val="24"/>
          <w:lang w:eastAsia="ru-RU"/>
        </w:rPr>
        <w:t>егося</w:t>
      </w:r>
      <w:proofErr w:type="gramEnd"/>
      <w:r w:rsidRPr="002E5ACD">
        <w:rPr>
          <w:rFonts w:ascii="Times New Roman" w:eastAsia="Times New Roman" w:hAnsi="Times New Roman"/>
          <w:b/>
          <w:iCs/>
          <w:color w:val="0D0D0D"/>
          <w:sz w:val="24"/>
          <w:szCs w:val="24"/>
          <w:lang w:eastAsia="ru-RU"/>
        </w:rPr>
        <w:t xml:space="preserve"> в собственности </w:t>
      </w:r>
    </w:p>
    <w:p w14:paraId="082273C6" w14:textId="77777777" w:rsidR="008832F8" w:rsidRPr="0092402F" w:rsidRDefault="008832F8" w:rsidP="008832F8">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СоюзпромНИИпроект</w:t>
      </w:r>
      <w:r w:rsidRPr="0092402F">
        <w:rPr>
          <w:rFonts w:ascii="Times New Roman" w:eastAsia="Times New Roman" w:hAnsi="Times New Roman"/>
          <w:b/>
          <w:iCs/>
          <w:color w:val="0D0D0D"/>
          <w:sz w:val="24"/>
          <w:szCs w:val="24"/>
          <w:lang w:eastAsia="ru-RU"/>
        </w:rPr>
        <w:t>»</w:t>
      </w:r>
    </w:p>
    <w:p w14:paraId="607C394B" w14:textId="77777777" w:rsidR="008832F8" w:rsidRPr="00696E3F" w:rsidRDefault="008832F8" w:rsidP="00696E3F">
      <w:pPr>
        <w:spacing w:after="0"/>
        <w:ind w:left="284"/>
        <w:jc w:val="center"/>
        <w:rPr>
          <w:rFonts w:ascii="Times New Roman" w:hAnsi="Times New Roman" w:cs="Times New Roman"/>
          <w:sz w:val="24"/>
          <w:szCs w:val="24"/>
        </w:rPr>
      </w:pPr>
    </w:p>
    <w:p w14:paraId="0245A744" w14:textId="24E9E1CF" w:rsidR="00D548FF" w:rsidRPr="00F02904" w:rsidRDefault="00D548FF" w:rsidP="00D548FF">
      <w:pPr>
        <w:pStyle w:val="afff3"/>
        <w:ind w:firstLine="708"/>
        <w:jc w:val="center"/>
        <w:rPr>
          <w:szCs w:val="24"/>
        </w:rPr>
      </w:pPr>
    </w:p>
    <w:p w14:paraId="5BBFD591" w14:textId="77777777" w:rsidR="00785369" w:rsidRDefault="00785369" w:rsidP="00785369">
      <w:pPr>
        <w:spacing w:after="0" w:line="240" w:lineRule="auto"/>
        <w:jc w:val="center"/>
        <w:rPr>
          <w:rFonts w:ascii="Times New Roman" w:hAnsi="Times New Roman" w:cs="Times New Roman"/>
          <w:b/>
          <w:sz w:val="24"/>
          <w:szCs w:val="24"/>
        </w:rPr>
      </w:pPr>
    </w:p>
    <w:p w14:paraId="69711402" w14:textId="77777777" w:rsidR="00785369" w:rsidRDefault="00785369" w:rsidP="00785369">
      <w:pPr>
        <w:spacing w:after="0" w:line="240" w:lineRule="auto"/>
        <w:jc w:val="center"/>
        <w:rPr>
          <w:rFonts w:ascii="Times New Roman" w:hAnsi="Times New Roman" w:cs="Times New Roman"/>
          <w:sz w:val="24"/>
          <w:szCs w:val="24"/>
        </w:rPr>
      </w:pPr>
    </w:p>
    <w:p w14:paraId="179AE291" w14:textId="77777777" w:rsidR="0028083E" w:rsidRDefault="0028083E" w:rsidP="00785369">
      <w:pPr>
        <w:spacing w:after="0" w:line="240" w:lineRule="auto"/>
        <w:jc w:val="center"/>
        <w:rPr>
          <w:rFonts w:ascii="Times New Roman" w:hAnsi="Times New Roman" w:cs="Times New Roman"/>
          <w:sz w:val="24"/>
          <w:szCs w:val="24"/>
        </w:rPr>
      </w:pPr>
    </w:p>
    <w:p w14:paraId="2BF2A201" w14:textId="77777777" w:rsidR="0028083E" w:rsidRDefault="0028083E" w:rsidP="00785369">
      <w:pPr>
        <w:spacing w:after="0" w:line="240" w:lineRule="auto"/>
        <w:jc w:val="center"/>
        <w:rPr>
          <w:rFonts w:ascii="Times New Roman" w:hAnsi="Times New Roman" w:cs="Times New Roman"/>
          <w:sz w:val="24"/>
          <w:szCs w:val="24"/>
        </w:rPr>
      </w:pPr>
    </w:p>
    <w:p w14:paraId="163DC53A" w14:textId="77777777" w:rsidR="0028083E" w:rsidRDefault="0028083E" w:rsidP="00785369">
      <w:pPr>
        <w:spacing w:after="0" w:line="240" w:lineRule="auto"/>
        <w:jc w:val="center"/>
        <w:rPr>
          <w:rFonts w:ascii="Times New Roman" w:hAnsi="Times New Roman" w:cs="Times New Roman"/>
          <w:sz w:val="24"/>
          <w:szCs w:val="24"/>
        </w:rPr>
      </w:pPr>
    </w:p>
    <w:p w14:paraId="5AC3F2C6" w14:textId="77777777" w:rsidR="0028083E" w:rsidRDefault="0028083E" w:rsidP="00785369">
      <w:pPr>
        <w:spacing w:after="0" w:line="240" w:lineRule="auto"/>
        <w:jc w:val="center"/>
        <w:rPr>
          <w:rFonts w:ascii="Times New Roman" w:hAnsi="Times New Roman" w:cs="Times New Roman"/>
          <w:sz w:val="24"/>
          <w:szCs w:val="24"/>
        </w:rPr>
      </w:pPr>
    </w:p>
    <w:p w14:paraId="2A457251" w14:textId="77777777" w:rsidR="0028083E" w:rsidRDefault="0028083E" w:rsidP="00785369">
      <w:pPr>
        <w:spacing w:after="0" w:line="240" w:lineRule="auto"/>
        <w:jc w:val="center"/>
        <w:rPr>
          <w:rFonts w:ascii="Times New Roman" w:hAnsi="Times New Roman" w:cs="Times New Roman"/>
          <w:sz w:val="24"/>
          <w:szCs w:val="24"/>
        </w:rPr>
      </w:pPr>
    </w:p>
    <w:p w14:paraId="453F65D7" w14:textId="77777777" w:rsidR="0028083E" w:rsidRDefault="0028083E" w:rsidP="00785369">
      <w:pPr>
        <w:spacing w:after="0" w:line="240" w:lineRule="auto"/>
        <w:jc w:val="center"/>
        <w:rPr>
          <w:rFonts w:ascii="Times New Roman" w:hAnsi="Times New Roman" w:cs="Times New Roman"/>
          <w:sz w:val="24"/>
          <w:szCs w:val="24"/>
        </w:rPr>
      </w:pPr>
    </w:p>
    <w:p w14:paraId="2C32CFD5" w14:textId="77777777" w:rsidR="0028083E" w:rsidRDefault="0028083E" w:rsidP="00785369">
      <w:pPr>
        <w:spacing w:after="0" w:line="240" w:lineRule="auto"/>
        <w:jc w:val="center"/>
        <w:rPr>
          <w:rFonts w:ascii="Times New Roman" w:hAnsi="Times New Roman" w:cs="Times New Roman"/>
          <w:sz w:val="24"/>
          <w:szCs w:val="24"/>
        </w:rPr>
      </w:pPr>
    </w:p>
    <w:p w14:paraId="345BF958" w14:textId="77777777" w:rsidR="0028083E" w:rsidRDefault="0028083E" w:rsidP="00785369">
      <w:pPr>
        <w:spacing w:after="0" w:line="240" w:lineRule="auto"/>
        <w:jc w:val="center"/>
        <w:rPr>
          <w:rFonts w:ascii="Times New Roman" w:hAnsi="Times New Roman" w:cs="Times New Roman"/>
          <w:sz w:val="24"/>
          <w:szCs w:val="24"/>
        </w:rPr>
      </w:pPr>
    </w:p>
    <w:p w14:paraId="47796C13" w14:textId="77777777" w:rsidR="0028083E" w:rsidRDefault="0028083E" w:rsidP="00785369">
      <w:pPr>
        <w:spacing w:after="0" w:line="240" w:lineRule="auto"/>
        <w:jc w:val="center"/>
        <w:rPr>
          <w:rFonts w:ascii="Times New Roman" w:hAnsi="Times New Roman" w:cs="Times New Roman"/>
          <w:sz w:val="24"/>
          <w:szCs w:val="24"/>
        </w:rPr>
      </w:pPr>
    </w:p>
    <w:p w14:paraId="1833FD35" w14:textId="77777777" w:rsidR="0028083E" w:rsidRDefault="0028083E" w:rsidP="00785369">
      <w:pPr>
        <w:spacing w:after="0" w:line="240" w:lineRule="auto"/>
        <w:jc w:val="center"/>
        <w:rPr>
          <w:rFonts w:ascii="Times New Roman" w:hAnsi="Times New Roman" w:cs="Times New Roman"/>
          <w:sz w:val="24"/>
          <w:szCs w:val="24"/>
        </w:rPr>
      </w:pPr>
    </w:p>
    <w:p w14:paraId="1D8587BD" w14:textId="77777777" w:rsidR="0028083E" w:rsidRDefault="0028083E" w:rsidP="00785369">
      <w:pPr>
        <w:spacing w:after="0" w:line="240" w:lineRule="auto"/>
        <w:jc w:val="center"/>
        <w:rPr>
          <w:rFonts w:ascii="Times New Roman" w:hAnsi="Times New Roman" w:cs="Times New Roman"/>
          <w:sz w:val="24"/>
          <w:szCs w:val="24"/>
        </w:rPr>
      </w:pPr>
    </w:p>
    <w:p w14:paraId="40B0C327" w14:textId="77777777" w:rsidR="0028083E" w:rsidRDefault="0028083E" w:rsidP="00785369">
      <w:pPr>
        <w:spacing w:after="0" w:line="240" w:lineRule="auto"/>
        <w:jc w:val="center"/>
        <w:rPr>
          <w:rFonts w:ascii="Times New Roman" w:hAnsi="Times New Roman" w:cs="Times New Roman"/>
          <w:sz w:val="24"/>
          <w:szCs w:val="24"/>
        </w:rPr>
      </w:pPr>
    </w:p>
    <w:p w14:paraId="583B845C" w14:textId="77777777" w:rsidR="0028083E" w:rsidRDefault="0028083E" w:rsidP="00785369">
      <w:pPr>
        <w:spacing w:after="0" w:line="240" w:lineRule="auto"/>
        <w:jc w:val="center"/>
        <w:rPr>
          <w:rFonts w:ascii="Times New Roman" w:hAnsi="Times New Roman" w:cs="Times New Roman"/>
          <w:sz w:val="24"/>
          <w:szCs w:val="24"/>
        </w:rPr>
      </w:pPr>
    </w:p>
    <w:p w14:paraId="46E03DB5" w14:textId="77777777" w:rsidR="008832F8" w:rsidRDefault="008832F8" w:rsidP="00785369">
      <w:pPr>
        <w:spacing w:after="0" w:line="240" w:lineRule="auto"/>
        <w:jc w:val="center"/>
        <w:rPr>
          <w:rFonts w:ascii="Times New Roman" w:hAnsi="Times New Roman" w:cs="Times New Roman"/>
          <w:sz w:val="24"/>
          <w:szCs w:val="24"/>
        </w:rPr>
      </w:pPr>
    </w:p>
    <w:p w14:paraId="23AC2B49" w14:textId="77777777" w:rsidR="008832F8" w:rsidRDefault="008832F8" w:rsidP="00785369">
      <w:pPr>
        <w:spacing w:after="0" w:line="240" w:lineRule="auto"/>
        <w:jc w:val="center"/>
        <w:rPr>
          <w:rFonts w:ascii="Times New Roman" w:hAnsi="Times New Roman" w:cs="Times New Roman"/>
          <w:sz w:val="24"/>
          <w:szCs w:val="24"/>
        </w:rPr>
      </w:pPr>
    </w:p>
    <w:p w14:paraId="1F0563E4" w14:textId="77777777" w:rsidR="008832F8" w:rsidRDefault="008832F8" w:rsidP="00785369">
      <w:pPr>
        <w:spacing w:after="0" w:line="240" w:lineRule="auto"/>
        <w:jc w:val="center"/>
        <w:rPr>
          <w:rFonts w:ascii="Times New Roman" w:hAnsi="Times New Roman" w:cs="Times New Roman"/>
          <w:sz w:val="24"/>
          <w:szCs w:val="24"/>
        </w:rPr>
      </w:pPr>
    </w:p>
    <w:p w14:paraId="2CD5E989" w14:textId="77777777" w:rsidR="008832F8" w:rsidRDefault="008832F8" w:rsidP="00785369">
      <w:pPr>
        <w:spacing w:after="0" w:line="240" w:lineRule="auto"/>
        <w:jc w:val="center"/>
        <w:rPr>
          <w:rFonts w:ascii="Times New Roman" w:hAnsi="Times New Roman" w:cs="Times New Roman"/>
          <w:sz w:val="24"/>
          <w:szCs w:val="24"/>
        </w:rPr>
      </w:pPr>
    </w:p>
    <w:p w14:paraId="256D0017" w14:textId="77777777" w:rsidR="008832F8" w:rsidRDefault="008832F8" w:rsidP="00785369">
      <w:pPr>
        <w:spacing w:after="0" w:line="240" w:lineRule="auto"/>
        <w:jc w:val="center"/>
        <w:rPr>
          <w:rFonts w:ascii="Times New Roman" w:hAnsi="Times New Roman" w:cs="Times New Roman"/>
          <w:sz w:val="24"/>
          <w:szCs w:val="24"/>
        </w:rPr>
      </w:pPr>
    </w:p>
    <w:p w14:paraId="61A94B98" w14:textId="77777777" w:rsidR="008832F8" w:rsidRDefault="008832F8" w:rsidP="00785369">
      <w:pPr>
        <w:spacing w:after="0" w:line="240" w:lineRule="auto"/>
        <w:jc w:val="center"/>
        <w:rPr>
          <w:rFonts w:ascii="Times New Roman" w:hAnsi="Times New Roman" w:cs="Times New Roman"/>
          <w:sz w:val="24"/>
          <w:szCs w:val="24"/>
        </w:rPr>
      </w:pPr>
    </w:p>
    <w:p w14:paraId="36C5ECDF" w14:textId="77777777" w:rsidR="008832F8" w:rsidRDefault="008832F8" w:rsidP="00785369">
      <w:pPr>
        <w:spacing w:after="0" w:line="240" w:lineRule="auto"/>
        <w:jc w:val="center"/>
        <w:rPr>
          <w:rFonts w:ascii="Times New Roman" w:hAnsi="Times New Roman" w:cs="Times New Roman"/>
          <w:sz w:val="24"/>
          <w:szCs w:val="24"/>
        </w:rPr>
      </w:pPr>
    </w:p>
    <w:p w14:paraId="621CFB01" w14:textId="77777777" w:rsidR="008832F8" w:rsidRDefault="008832F8" w:rsidP="00785369">
      <w:pPr>
        <w:spacing w:after="0" w:line="240" w:lineRule="auto"/>
        <w:jc w:val="center"/>
        <w:rPr>
          <w:rFonts w:ascii="Times New Roman" w:hAnsi="Times New Roman" w:cs="Times New Roman"/>
          <w:sz w:val="24"/>
          <w:szCs w:val="24"/>
        </w:rPr>
      </w:pPr>
    </w:p>
    <w:p w14:paraId="0CD646F5" w14:textId="77777777" w:rsidR="008832F8" w:rsidRDefault="008832F8" w:rsidP="00785369">
      <w:pPr>
        <w:spacing w:after="0" w:line="240" w:lineRule="auto"/>
        <w:jc w:val="center"/>
        <w:rPr>
          <w:rFonts w:ascii="Times New Roman" w:hAnsi="Times New Roman" w:cs="Times New Roman"/>
          <w:sz w:val="24"/>
          <w:szCs w:val="24"/>
        </w:rPr>
      </w:pPr>
    </w:p>
    <w:p w14:paraId="136CE692" w14:textId="77777777" w:rsidR="008832F8" w:rsidRDefault="008832F8" w:rsidP="00785369">
      <w:pPr>
        <w:spacing w:after="0" w:line="240" w:lineRule="auto"/>
        <w:jc w:val="center"/>
        <w:rPr>
          <w:rFonts w:ascii="Times New Roman" w:hAnsi="Times New Roman" w:cs="Times New Roman"/>
          <w:sz w:val="24"/>
          <w:szCs w:val="24"/>
        </w:rPr>
      </w:pPr>
    </w:p>
    <w:p w14:paraId="7E51AB6A" w14:textId="77777777" w:rsidR="0028083E" w:rsidRDefault="0028083E" w:rsidP="00785369">
      <w:pPr>
        <w:spacing w:after="0" w:line="240" w:lineRule="auto"/>
        <w:jc w:val="center"/>
        <w:rPr>
          <w:rFonts w:ascii="Times New Roman" w:hAnsi="Times New Roman" w:cs="Times New Roman"/>
          <w:sz w:val="24"/>
          <w:szCs w:val="24"/>
        </w:rPr>
      </w:pPr>
    </w:p>
    <w:p w14:paraId="1E29F43A" w14:textId="77777777" w:rsidR="0028083E" w:rsidRDefault="0028083E" w:rsidP="00785369">
      <w:pPr>
        <w:spacing w:after="0" w:line="240" w:lineRule="auto"/>
        <w:jc w:val="center"/>
        <w:rPr>
          <w:rFonts w:ascii="Times New Roman" w:hAnsi="Times New Roman" w:cs="Times New Roman"/>
          <w:sz w:val="24"/>
          <w:szCs w:val="24"/>
        </w:rPr>
      </w:pPr>
    </w:p>
    <w:p w14:paraId="4A8B0C24" w14:textId="77777777" w:rsidR="0028083E" w:rsidRDefault="0028083E" w:rsidP="00785369">
      <w:pPr>
        <w:spacing w:after="0" w:line="240" w:lineRule="auto"/>
        <w:jc w:val="center"/>
        <w:rPr>
          <w:rFonts w:ascii="Times New Roman" w:hAnsi="Times New Roman" w:cs="Times New Roman"/>
          <w:sz w:val="24"/>
          <w:szCs w:val="24"/>
        </w:rPr>
      </w:pPr>
    </w:p>
    <w:p w14:paraId="535DAE53" w14:textId="77777777" w:rsidR="0028083E" w:rsidRDefault="0028083E" w:rsidP="00785369">
      <w:pPr>
        <w:spacing w:after="0" w:line="240" w:lineRule="auto"/>
        <w:jc w:val="center"/>
        <w:rPr>
          <w:rFonts w:ascii="Times New Roman" w:hAnsi="Times New Roman" w:cs="Times New Roman"/>
          <w:sz w:val="24"/>
          <w:szCs w:val="24"/>
        </w:rPr>
      </w:pPr>
    </w:p>
    <w:p w14:paraId="12DB0E94" w14:textId="451F6ECF"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8832F8">
        <w:rPr>
          <w:rFonts w:ascii="Times New Roman" w:hAnsi="Times New Roman"/>
          <w:b/>
          <w:sz w:val="24"/>
          <w:szCs w:val="24"/>
        </w:rPr>
        <w:t>Москва</w:t>
      </w:r>
      <w:r>
        <w:rPr>
          <w:rFonts w:ascii="Times New Roman" w:hAnsi="Times New Roman"/>
          <w:b/>
          <w:sz w:val="24"/>
          <w:szCs w:val="24"/>
        </w:rPr>
        <w:t xml:space="preserve"> 20</w:t>
      </w:r>
      <w:r w:rsidR="00B86CD5">
        <w:rPr>
          <w:rFonts w:ascii="Times New Roman" w:hAnsi="Times New Roman"/>
          <w:b/>
          <w:sz w:val="24"/>
          <w:szCs w:val="24"/>
        </w:rPr>
        <w:t>2</w:t>
      </w:r>
      <w:r w:rsidR="00165B47">
        <w:rPr>
          <w:rFonts w:ascii="Times New Roman" w:hAnsi="Times New Roman"/>
          <w:b/>
          <w:sz w:val="24"/>
          <w:szCs w:val="24"/>
        </w:rPr>
        <w:t>2</w:t>
      </w:r>
      <w:r w:rsidRPr="00C641D1">
        <w:rPr>
          <w:rFonts w:ascii="Times New Roman" w:hAnsi="Times New Roman"/>
          <w:b/>
          <w:sz w:val="24"/>
          <w:szCs w:val="24"/>
        </w:rPr>
        <w:t xml:space="preserve"> г.</w:t>
      </w:r>
    </w:p>
    <w:p w14:paraId="0BA62FEC" w14:textId="25EEDD2F"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Акционерное общество «Ордена Трудового Красного Знамени специальный научно-исследовательский и проектный институт СоюзпромНИИпроект»</w:t>
      </w:r>
      <w:r w:rsidR="00211671">
        <w:rPr>
          <w:rFonts w:ascii="Times New Roman" w:hAnsi="Times New Roman" w:cs="Times New Roman"/>
          <w:sz w:val="24"/>
          <w:szCs w:val="24"/>
        </w:rPr>
        <w:t xml:space="preserve"> (АО «СоюзпромНИИпроект»).</w:t>
      </w:r>
    </w:p>
    <w:p w14:paraId="18361F04" w14:textId="4F77A12C"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Место нахождения </w:t>
      </w:r>
      <w:r w:rsidR="008E5423" w:rsidRPr="00785369">
        <w:rPr>
          <w:rFonts w:ascii="Times New Roman" w:hAnsi="Times New Roman" w:cs="Times New Roman"/>
          <w:b/>
          <w:bCs/>
          <w:sz w:val="24"/>
          <w:szCs w:val="24"/>
        </w:rPr>
        <w:t xml:space="preserve"> </w:t>
      </w:r>
      <w:r w:rsidRPr="00785369">
        <w:rPr>
          <w:rFonts w:ascii="Times New Roman" w:hAnsi="Times New Roman" w:cs="Times New Roman"/>
          <w:b/>
          <w:bCs/>
          <w:sz w:val="24"/>
          <w:szCs w:val="24"/>
        </w:rPr>
        <w:t>Организатора торгов:</w:t>
      </w:r>
      <w:r w:rsidRPr="00785369">
        <w:rPr>
          <w:rFonts w:ascii="Times New Roman" w:hAnsi="Times New Roman" w:cs="Times New Roman"/>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Москва, ул. Садовники, дом 2</w:t>
      </w:r>
      <w:r w:rsidR="00211671">
        <w:rPr>
          <w:rFonts w:ascii="Times New Roman" w:hAnsi="Times New Roman" w:cs="Times New Roman"/>
          <w:sz w:val="24"/>
          <w:szCs w:val="24"/>
        </w:rPr>
        <w:t>.</w:t>
      </w:r>
    </w:p>
    <w:p w14:paraId="3E6CC9A3" w14:textId="62094D80" w:rsidR="00211671" w:rsidRPr="0045004B" w:rsidRDefault="00785369" w:rsidP="009E18C8">
      <w:pPr>
        <w:numPr>
          <w:ilvl w:val="0"/>
          <w:numId w:val="5"/>
        </w:numPr>
        <w:tabs>
          <w:tab w:val="num" w:pos="284"/>
        </w:tabs>
        <w:spacing w:after="0"/>
        <w:ind w:left="284"/>
        <w:jc w:val="both"/>
        <w:rPr>
          <w:rFonts w:ascii="Times New Roman" w:hAnsi="Times New Roman"/>
          <w:sz w:val="24"/>
          <w:szCs w:val="24"/>
        </w:rPr>
      </w:pPr>
      <w:r w:rsidRPr="009E18C8">
        <w:rPr>
          <w:rFonts w:ascii="Times New Roman" w:hAnsi="Times New Roman" w:cs="Times New Roman"/>
          <w:b/>
          <w:bCs/>
          <w:sz w:val="24"/>
          <w:szCs w:val="24"/>
        </w:rPr>
        <w:t xml:space="preserve">Контактное лицо: </w:t>
      </w:r>
      <w:r w:rsidR="0045004B" w:rsidRPr="0045004B">
        <w:rPr>
          <w:rFonts w:ascii="Times New Roman" w:hAnsi="Times New Roman" w:cs="Times New Roman"/>
          <w:sz w:val="24"/>
          <w:szCs w:val="24"/>
        </w:rPr>
        <w:t>Мищенко Александр Сергеевич</w:t>
      </w:r>
      <w:r w:rsidR="009E18C8" w:rsidRPr="009E18C8">
        <w:rPr>
          <w:rFonts w:ascii="Times New Roman" w:hAnsi="Times New Roman" w:cs="Times New Roman"/>
          <w:sz w:val="24"/>
          <w:szCs w:val="24"/>
        </w:rPr>
        <w:t xml:space="preserve">, </w:t>
      </w:r>
      <w:r w:rsidR="0045004B" w:rsidRPr="0045004B">
        <w:rPr>
          <w:rFonts w:ascii="Times New Roman" w:hAnsi="Times New Roman" w:cs="Times New Roman"/>
          <w:sz w:val="24"/>
          <w:szCs w:val="24"/>
        </w:rPr>
        <w:t>8 (499) 782-31-32</w:t>
      </w:r>
      <w:r w:rsidR="00A25E00" w:rsidRPr="006071DA">
        <w:rPr>
          <w:rFonts w:ascii="Times New Roman" w:hAnsi="Times New Roman"/>
          <w:sz w:val="24"/>
          <w:szCs w:val="24"/>
        </w:rPr>
        <w:t xml:space="preserve">, </w:t>
      </w:r>
      <w:r w:rsidR="0045004B" w:rsidRPr="0045004B">
        <w:rPr>
          <w:rFonts w:ascii="Times New Roman" w:hAnsi="Times New Roman"/>
          <w:sz w:val="24"/>
          <w:szCs w:val="24"/>
        </w:rPr>
        <w:t>zakupki@spniip.ru</w:t>
      </w:r>
      <w:r w:rsidR="009E18C8" w:rsidRPr="0045004B">
        <w:rPr>
          <w:rFonts w:ascii="Times New Roman" w:hAnsi="Times New Roman"/>
          <w:sz w:val="24"/>
          <w:szCs w:val="24"/>
        </w:rPr>
        <w:t xml:space="preserve"> </w:t>
      </w:r>
    </w:p>
    <w:p w14:paraId="2215C681" w14:textId="04624FD4" w:rsidR="006238A6"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211671">
        <w:rPr>
          <w:rFonts w:ascii="Times New Roman" w:hAnsi="Times New Roman" w:cs="Times New Roman"/>
          <w:b/>
          <w:bCs/>
          <w:sz w:val="24"/>
          <w:szCs w:val="24"/>
        </w:rPr>
        <w:t xml:space="preserve">Предмет </w:t>
      </w:r>
      <w:r w:rsidR="0011481A" w:rsidRPr="00211671">
        <w:rPr>
          <w:rFonts w:ascii="Times New Roman" w:hAnsi="Times New Roman" w:cs="Times New Roman"/>
          <w:b/>
          <w:bCs/>
          <w:sz w:val="24"/>
          <w:szCs w:val="24"/>
        </w:rPr>
        <w:t>торгов</w:t>
      </w:r>
      <w:r w:rsidRPr="00211671">
        <w:rPr>
          <w:rFonts w:ascii="Times New Roman" w:hAnsi="Times New Roman" w:cs="Times New Roman"/>
          <w:b/>
          <w:bCs/>
          <w:sz w:val="24"/>
          <w:szCs w:val="24"/>
        </w:rPr>
        <w:t>:</w:t>
      </w:r>
      <w:r w:rsidRPr="00211671">
        <w:rPr>
          <w:szCs w:val="24"/>
        </w:rPr>
        <w:t xml:space="preserve"> </w:t>
      </w:r>
    </w:p>
    <w:p w14:paraId="4A9D23B3" w14:textId="3C25701F" w:rsidR="00211671" w:rsidRPr="00211671" w:rsidRDefault="00211671" w:rsidP="00FE0847">
      <w:pPr>
        <w:spacing w:after="0"/>
        <w:ind w:left="284"/>
        <w:jc w:val="both"/>
        <w:rPr>
          <w:rFonts w:ascii="Times New Roman" w:hAnsi="Times New Roman"/>
          <w:sz w:val="24"/>
          <w:szCs w:val="24"/>
        </w:rPr>
      </w:pPr>
      <w:proofErr w:type="gramStart"/>
      <w:r w:rsidRPr="00211671">
        <w:rPr>
          <w:rFonts w:ascii="Times New Roman" w:hAnsi="Times New Roman"/>
          <w:sz w:val="24"/>
          <w:szCs w:val="24"/>
        </w:rPr>
        <w:t xml:space="preserve">Лот № 1 - Аренда нежилых помещений №№ </w:t>
      </w:r>
      <w:r w:rsidR="00477926">
        <w:rPr>
          <w:rFonts w:ascii="Times New Roman" w:hAnsi="Times New Roman"/>
          <w:sz w:val="24"/>
          <w:szCs w:val="24"/>
        </w:rPr>
        <w:t xml:space="preserve">1, 2, 2а, 2б, 2в, 2г, 3, 4, 5, 6, 8, </w:t>
      </w:r>
      <w:r w:rsidR="00FE0847">
        <w:rPr>
          <w:rFonts w:ascii="Times New Roman" w:hAnsi="Times New Roman"/>
          <w:sz w:val="24"/>
          <w:szCs w:val="24"/>
        </w:rPr>
        <w:t xml:space="preserve">8а, 9, 10, 11, 11а, 11б, 12, 13а, 13б, 13, 14, 15, 16, 17, 18, 19, 20, 21, 21а, 23, 24, 25, 26, 27, 28а, 28б, 28в, 28г </w:t>
      </w:r>
      <w:r w:rsidRPr="00FE0847">
        <w:rPr>
          <w:rFonts w:ascii="Times New Roman" w:hAnsi="Times New Roman"/>
          <w:sz w:val="24"/>
          <w:szCs w:val="24"/>
        </w:rPr>
        <w:t xml:space="preserve">на </w:t>
      </w:r>
      <w:r w:rsidR="00FE0847" w:rsidRPr="00FE0847">
        <w:rPr>
          <w:rFonts w:ascii="Times New Roman" w:hAnsi="Times New Roman"/>
          <w:sz w:val="24"/>
          <w:szCs w:val="24"/>
        </w:rPr>
        <w:t>1</w:t>
      </w:r>
      <w:r w:rsidRPr="00FE0847">
        <w:rPr>
          <w:rFonts w:ascii="Times New Roman" w:hAnsi="Times New Roman"/>
          <w:sz w:val="24"/>
          <w:szCs w:val="24"/>
        </w:rPr>
        <w:t xml:space="preserve">2 этаже (согласно поэтажного плана) общей площадью </w:t>
      </w:r>
      <w:r w:rsidR="00165B47">
        <w:rPr>
          <w:rFonts w:ascii="Times New Roman" w:hAnsi="Times New Roman"/>
          <w:sz w:val="24"/>
          <w:szCs w:val="24"/>
        </w:rPr>
        <w:t>5</w:t>
      </w:r>
      <w:r w:rsidR="00FE0847" w:rsidRPr="00FE0847">
        <w:rPr>
          <w:rFonts w:ascii="Times New Roman" w:hAnsi="Times New Roman"/>
          <w:sz w:val="24"/>
          <w:szCs w:val="24"/>
        </w:rPr>
        <w:t>0</w:t>
      </w:r>
      <w:r w:rsidR="00165B47">
        <w:rPr>
          <w:rFonts w:ascii="Times New Roman" w:hAnsi="Times New Roman"/>
          <w:sz w:val="24"/>
          <w:szCs w:val="24"/>
        </w:rPr>
        <w:t>7</w:t>
      </w:r>
      <w:r w:rsidR="00FE0847" w:rsidRPr="00FE0847">
        <w:rPr>
          <w:rFonts w:ascii="Times New Roman" w:hAnsi="Times New Roman"/>
          <w:sz w:val="24"/>
          <w:szCs w:val="24"/>
        </w:rPr>
        <w:t>,</w:t>
      </w:r>
      <w:r w:rsidR="00165B47">
        <w:rPr>
          <w:rFonts w:ascii="Times New Roman" w:hAnsi="Times New Roman"/>
          <w:sz w:val="24"/>
          <w:szCs w:val="24"/>
        </w:rPr>
        <w:t>9</w:t>
      </w:r>
      <w:r w:rsidRPr="00FE0847">
        <w:rPr>
          <w:rFonts w:ascii="Times New Roman" w:hAnsi="Times New Roman"/>
          <w:sz w:val="24"/>
          <w:szCs w:val="24"/>
        </w:rPr>
        <w:t xml:space="preserve"> кв. м</w:t>
      </w:r>
      <w:r w:rsidR="00082654" w:rsidRPr="00FE0847">
        <w:rPr>
          <w:rFonts w:ascii="Times New Roman" w:hAnsi="Times New Roman"/>
          <w:sz w:val="24"/>
          <w:szCs w:val="24"/>
        </w:rPr>
        <w:t>,</w:t>
      </w:r>
      <w:r w:rsidRPr="00FE0847">
        <w:rPr>
          <w:rFonts w:ascii="Times New Roman" w:hAnsi="Times New Roman"/>
          <w:sz w:val="24"/>
          <w:szCs w:val="24"/>
        </w:rPr>
        <w:t xml:space="preserve"> расположенн</w:t>
      </w:r>
      <w:r w:rsidR="00082654" w:rsidRPr="00FE0847">
        <w:rPr>
          <w:rFonts w:ascii="Times New Roman" w:hAnsi="Times New Roman"/>
          <w:sz w:val="24"/>
          <w:szCs w:val="24"/>
        </w:rPr>
        <w:t>ых</w:t>
      </w:r>
      <w:r w:rsidRPr="00FE0847">
        <w:rPr>
          <w:rFonts w:ascii="Times New Roman" w:hAnsi="Times New Roman"/>
          <w:sz w:val="24"/>
          <w:szCs w:val="24"/>
        </w:rPr>
        <w:t xml:space="preserve"> в здании по адресу</w:t>
      </w:r>
      <w:proofErr w:type="gramEnd"/>
      <w:r w:rsidRPr="00FE0847">
        <w:rPr>
          <w:rFonts w:ascii="Times New Roman" w:hAnsi="Times New Roman"/>
          <w:sz w:val="24"/>
          <w:szCs w:val="24"/>
        </w:rPr>
        <w:t>: г. Москва, ул. Садовники д. 2.</w:t>
      </w:r>
    </w:p>
    <w:p w14:paraId="2AED80BE" w14:textId="1B59362A" w:rsidR="00785369" w:rsidRPr="00737AA9"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737AA9">
        <w:rPr>
          <w:rFonts w:ascii="Times New Roman" w:hAnsi="Times New Roman" w:cs="Times New Roman"/>
          <w:b/>
          <w:bCs/>
          <w:sz w:val="24"/>
          <w:szCs w:val="24"/>
        </w:rPr>
        <w:t xml:space="preserve">Целевое назначение аренды: </w:t>
      </w:r>
      <w:r w:rsidR="00211671" w:rsidRPr="00737AA9">
        <w:rPr>
          <w:rFonts w:ascii="Times New Roman" w:hAnsi="Times New Roman"/>
          <w:sz w:val="24"/>
          <w:szCs w:val="24"/>
        </w:rPr>
        <w:t>офисное</w:t>
      </w:r>
      <w:r w:rsidRPr="00737AA9">
        <w:rPr>
          <w:rFonts w:ascii="Times New Roman" w:hAnsi="Times New Roman"/>
          <w:sz w:val="24"/>
          <w:szCs w:val="24"/>
        </w:rPr>
        <w:t>.</w:t>
      </w:r>
    </w:p>
    <w:p w14:paraId="429012F8" w14:textId="642F292E" w:rsidR="009969BB" w:rsidRPr="00A9452D"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A9452D">
        <w:rPr>
          <w:rFonts w:ascii="Times New Roman" w:hAnsi="Times New Roman" w:cs="Times New Roman"/>
          <w:b/>
          <w:bCs/>
          <w:sz w:val="24"/>
          <w:szCs w:val="24"/>
        </w:rPr>
        <w:t xml:space="preserve">Способ </w:t>
      </w:r>
      <w:r w:rsidR="00AE45AC" w:rsidRPr="00A9452D">
        <w:rPr>
          <w:rFonts w:ascii="Times New Roman" w:hAnsi="Times New Roman" w:cs="Times New Roman"/>
          <w:b/>
          <w:bCs/>
          <w:sz w:val="24"/>
          <w:szCs w:val="24"/>
        </w:rPr>
        <w:t>торгов</w:t>
      </w:r>
      <w:r w:rsidRPr="00A9452D">
        <w:rPr>
          <w:rFonts w:ascii="Times New Roman" w:hAnsi="Times New Roman" w:cs="Times New Roman"/>
          <w:b/>
          <w:bCs/>
          <w:sz w:val="24"/>
          <w:szCs w:val="24"/>
        </w:rPr>
        <w:t>:</w:t>
      </w:r>
      <w:r w:rsidRPr="00A9452D">
        <w:rPr>
          <w:rFonts w:ascii="Times New Roman" w:hAnsi="Times New Roman" w:cs="Times New Roman"/>
          <w:sz w:val="24"/>
          <w:szCs w:val="24"/>
        </w:rPr>
        <w:t xml:space="preserve"> </w:t>
      </w:r>
      <w:r w:rsidR="00AF78AA" w:rsidRPr="00A9452D">
        <w:rPr>
          <w:rFonts w:ascii="Times New Roman" w:hAnsi="Times New Roman" w:cs="Times New Roman"/>
          <w:sz w:val="24"/>
          <w:szCs w:val="24"/>
        </w:rPr>
        <w:t>аукцион</w:t>
      </w:r>
      <w:r w:rsidRPr="00A9452D">
        <w:rPr>
          <w:rFonts w:ascii="Times New Roman" w:hAnsi="Times New Roman" w:cs="Times New Roman"/>
          <w:sz w:val="24"/>
          <w:szCs w:val="24"/>
        </w:rPr>
        <w:t xml:space="preserve"> (далее - </w:t>
      </w:r>
      <w:r w:rsidR="00F875BF" w:rsidRPr="00A9452D">
        <w:rPr>
          <w:rFonts w:ascii="Times New Roman" w:hAnsi="Times New Roman" w:cs="Times New Roman"/>
          <w:sz w:val="24"/>
          <w:szCs w:val="24"/>
        </w:rPr>
        <w:t>О</w:t>
      </w:r>
      <w:r w:rsidR="00AF78AA" w:rsidRPr="00A9452D">
        <w:rPr>
          <w:rFonts w:ascii="Times New Roman" w:hAnsi="Times New Roman" w:cs="Times New Roman"/>
          <w:sz w:val="24"/>
          <w:szCs w:val="24"/>
        </w:rPr>
        <w:t>А</w:t>
      </w:r>
      <w:r w:rsidRPr="00A9452D">
        <w:rPr>
          <w:rFonts w:ascii="Times New Roman" w:hAnsi="Times New Roman" w:cs="Times New Roman"/>
          <w:sz w:val="24"/>
          <w:szCs w:val="24"/>
        </w:rPr>
        <w:t xml:space="preserve">), открытый по составу </w:t>
      </w:r>
      <w:r w:rsidR="00F875BF" w:rsidRPr="00A9452D">
        <w:rPr>
          <w:rFonts w:ascii="Times New Roman" w:hAnsi="Times New Roman" w:cs="Times New Roman"/>
          <w:sz w:val="24"/>
          <w:szCs w:val="24"/>
        </w:rPr>
        <w:t>участников.</w:t>
      </w:r>
    </w:p>
    <w:p w14:paraId="26F9FA66" w14:textId="43101D47" w:rsidR="0021167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A4B12">
        <w:rPr>
          <w:rFonts w:ascii="Times New Roman" w:hAnsi="Times New Roman" w:cs="Times New Roman"/>
          <w:b/>
          <w:bCs/>
          <w:sz w:val="24"/>
          <w:szCs w:val="24"/>
        </w:rPr>
        <w:t xml:space="preserve">НМЦ (начальная (минимальная) цена договора) фиксированной части </w:t>
      </w:r>
      <w:r w:rsidR="00A6742F">
        <w:rPr>
          <w:rFonts w:ascii="Times New Roman" w:hAnsi="Times New Roman" w:cs="Times New Roman"/>
          <w:b/>
          <w:bCs/>
          <w:sz w:val="24"/>
          <w:szCs w:val="24"/>
        </w:rPr>
        <w:t>ежемесячной арендной платы</w:t>
      </w:r>
      <w:r w:rsidRPr="005A4B12">
        <w:rPr>
          <w:rFonts w:ascii="Times New Roman" w:hAnsi="Times New Roman" w:cs="Times New Roman"/>
          <w:b/>
          <w:bCs/>
          <w:sz w:val="24"/>
          <w:szCs w:val="24"/>
        </w:rPr>
        <w:t>:</w:t>
      </w:r>
    </w:p>
    <w:p w14:paraId="2670444E" w14:textId="75B94B05" w:rsidR="00785369" w:rsidRPr="00211671" w:rsidRDefault="00211671" w:rsidP="00211671">
      <w:pPr>
        <w:spacing w:after="0"/>
        <w:ind w:left="284"/>
        <w:jc w:val="both"/>
        <w:rPr>
          <w:rFonts w:ascii="Times New Roman" w:hAnsi="Times New Roman"/>
          <w:sz w:val="24"/>
          <w:szCs w:val="24"/>
        </w:rPr>
      </w:pPr>
      <w:r w:rsidRPr="00211671">
        <w:rPr>
          <w:rFonts w:ascii="Times New Roman" w:hAnsi="Times New Roman"/>
          <w:sz w:val="24"/>
          <w:szCs w:val="24"/>
        </w:rPr>
        <w:t>Лот № 1</w:t>
      </w:r>
      <w:r>
        <w:rPr>
          <w:rFonts w:ascii="Times New Roman" w:hAnsi="Times New Roman"/>
          <w:sz w:val="24"/>
          <w:szCs w:val="24"/>
        </w:rPr>
        <w:t xml:space="preserve"> </w:t>
      </w:r>
      <w:r w:rsidR="009729EF">
        <w:rPr>
          <w:rFonts w:ascii="Times New Roman" w:hAnsi="Times New Roman"/>
          <w:sz w:val="24"/>
          <w:szCs w:val="24"/>
        </w:rPr>
        <w:t>–</w:t>
      </w:r>
      <w:r>
        <w:rPr>
          <w:rFonts w:ascii="Times New Roman" w:hAnsi="Times New Roman"/>
          <w:sz w:val="24"/>
          <w:szCs w:val="24"/>
        </w:rPr>
        <w:t xml:space="preserve"> </w:t>
      </w:r>
      <w:r w:rsidR="00ED52D3">
        <w:rPr>
          <w:rFonts w:ascii="Times New Roman" w:hAnsi="Times New Roman"/>
          <w:sz w:val="24"/>
          <w:szCs w:val="24"/>
        </w:rPr>
        <w:t>605 446</w:t>
      </w:r>
      <w:r w:rsidRPr="00211671">
        <w:rPr>
          <w:rFonts w:ascii="Times New Roman" w:hAnsi="Times New Roman"/>
          <w:sz w:val="24"/>
          <w:szCs w:val="24"/>
        </w:rPr>
        <w:t xml:space="preserve"> (</w:t>
      </w:r>
      <w:r w:rsidR="00ED52D3">
        <w:rPr>
          <w:rFonts w:ascii="Times New Roman" w:hAnsi="Times New Roman"/>
          <w:sz w:val="24"/>
          <w:szCs w:val="24"/>
        </w:rPr>
        <w:t>шестьсот пять тысяч четыреста сорок шесть</w:t>
      </w:r>
      <w:r w:rsidRPr="00211671">
        <w:rPr>
          <w:rFonts w:ascii="Times New Roman" w:hAnsi="Times New Roman"/>
          <w:sz w:val="24"/>
          <w:szCs w:val="24"/>
        </w:rPr>
        <w:t>) рубл</w:t>
      </w:r>
      <w:r w:rsidR="00ED52D3">
        <w:rPr>
          <w:rFonts w:ascii="Times New Roman" w:hAnsi="Times New Roman"/>
          <w:sz w:val="24"/>
          <w:szCs w:val="24"/>
        </w:rPr>
        <w:t>ей</w:t>
      </w:r>
      <w:r w:rsidRPr="00211671">
        <w:rPr>
          <w:rFonts w:ascii="Times New Roman" w:hAnsi="Times New Roman"/>
          <w:sz w:val="24"/>
          <w:szCs w:val="24"/>
        </w:rPr>
        <w:t xml:space="preserve"> </w:t>
      </w:r>
      <w:r w:rsidR="00ED52D3">
        <w:rPr>
          <w:rFonts w:ascii="Times New Roman" w:hAnsi="Times New Roman"/>
          <w:sz w:val="24"/>
          <w:szCs w:val="24"/>
        </w:rPr>
        <w:t>00</w:t>
      </w:r>
      <w:r w:rsidRPr="00211671">
        <w:rPr>
          <w:rFonts w:ascii="Times New Roman" w:hAnsi="Times New Roman"/>
          <w:sz w:val="24"/>
          <w:szCs w:val="24"/>
        </w:rPr>
        <w:t xml:space="preserve"> копе</w:t>
      </w:r>
      <w:r w:rsidR="009729EF">
        <w:rPr>
          <w:rFonts w:ascii="Times New Roman" w:hAnsi="Times New Roman"/>
          <w:sz w:val="24"/>
          <w:szCs w:val="24"/>
        </w:rPr>
        <w:t>ек</w:t>
      </w:r>
      <w:r w:rsidR="009969BB" w:rsidRPr="00211671">
        <w:rPr>
          <w:rFonts w:ascii="Times New Roman" w:hAnsi="Times New Roman"/>
          <w:sz w:val="24"/>
          <w:szCs w:val="24"/>
        </w:rPr>
        <w:t xml:space="preserve">, в </w:t>
      </w:r>
      <w:proofErr w:type="spellStart"/>
      <w:r w:rsidR="009969BB" w:rsidRPr="00211671">
        <w:rPr>
          <w:rFonts w:ascii="Times New Roman" w:hAnsi="Times New Roman"/>
          <w:sz w:val="24"/>
          <w:szCs w:val="24"/>
        </w:rPr>
        <w:t>т.ч</w:t>
      </w:r>
      <w:proofErr w:type="spellEnd"/>
      <w:r w:rsidR="009969BB" w:rsidRPr="00211671">
        <w:rPr>
          <w:rFonts w:ascii="Times New Roman" w:hAnsi="Times New Roman"/>
          <w:sz w:val="24"/>
          <w:szCs w:val="24"/>
        </w:rPr>
        <w:t>. НДС</w:t>
      </w:r>
      <w:r w:rsidR="00A5226C" w:rsidRPr="00211671">
        <w:rPr>
          <w:rFonts w:ascii="Times New Roman" w:hAnsi="Times New Roman"/>
          <w:sz w:val="24"/>
          <w:szCs w:val="24"/>
        </w:rPr>
        <w:t>-20%</w:t>
      </w:r>
      <w:r>
        <w:rPr>
          <w:rFonts w:ascii="Times New Roman" w:hAnsi="Times New Roman"/>
          <w:sz w:val="24"/>
          <w:szCs w:val="24"/>
        </w:rPr>
        <w:t>;</w:t>
      </w:r>
    </w:p>
    <w:p w14:paraId="3BF92E4A" w14:textId="1E14236F" w:rsidR="00785369"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p>
    <w:p w14:paraId="1B5E1E91" w14:textId="77777777" w:rsidR="00737AA9" w:rsidRPr="00737AA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37AA9">
        <w:rPr>
          <w:rFonts w:ascii="Times New Roman" w:hAnsi="Times New Roman" w:cs="Times New Roman"/>
          <w:b/>
          <w:bCs/>
          <w:sz w:val="24"/>
          <w:szCs w:val="24"/>
        </w:rPr>
        <w:t>Обеспечение заявки:</w:t>
      </w:r>
      <w:r w:rsidRPr="00737AA9">
        <w:rPr>
          <w:rFonts w:ascii="Times New Roman" w:hAnsi="Times New Roman" w:cs="Times New Roman"/>
          <w:sz w:val="24"/>
          <w:szCs w:val="24"/>
        </w:rPr>
        <w:t xml:space="preserve"> </w:t>
      </w:r>
    </w:p>
    <w:p w14:paraId="6171B16F" w14:textId="076D98D4" w:rsidR="00785369" w:rsidRPr="00737AA9" w:rsidRDefault="00E44760" w:rsidP="00737AA9">
      <w:pPr>
        <w:spacing w:after="0"/>
        <w:ind w:left="284"/>
        <w:jc w:val="both"/>
        <w:rPr>
          <w:rFonts w:ascii="Times New Roman" w:hAnsi="Times New Roman" w:cs="Times New Roman"/>
          <w:sz w:val="24"/>
          <w:szCs w:val="24"/>
        </w:rPr>
      </w:pPr>
      <w:r w:rsidRPr="00737AA9">
        <w:rPr>
          <w:rFonts w:ascii="Times New Roman" w:hAnsi="Times New Roman" w:cs="Times New Roman"/>
          <w:sz w:val="24"/>
          <w:szCs w:val="24"/>
        </w:rPr>
        <w:t xml:space="preserve">Задаток по Лоту №1 – </w:t>
      </w:r>
      <w:r w:rsidR="00165B47">
        <w:rPr>
          <w:rFonts w:ascii="Times New Roman" w:hAnsi="Times New Roman"/>
          <w:sz w:val="24"/>
          <w:szCs w:val="24"/>
        </w:rPr>
        <w:t>605 446</w:t>
      </w:r>
      <w:r w:rsidR="00165B47" w:rsidRPr="00211671">
        <w:rPr>
          <w:rFonts w:ascii="Times New Roman" w:hAnsi="Times New Roman"/>
          <w:sz w:val="24"/>
          <w:szCs w:val="24"/>
        </w:rPr>
        <w:t xml:space="preserve"> (</w:t>
      </w:r>
      <w:r w:rsidR="00165B47">
        <w:rPr>
          <w:rFonts w:ascii="Times New Roman" w:hAnsi="Times New Roman"/>
          <w:sz w:val="24"/>
          <w:szCs w:val="24"/>
        </w:rPr>
        <w:t>шестьсот пять тысяч четыреста сорок шесть</w:t>
      </w:r>
      <w:r w:rsidR="00165B47" w:rsidRPr="00211671">
        <w:rPr>
          <w:rFonts w:ascii="Times New Roman" w:hAnsi="Times New Roman"/>
          <w:sz w:val="24"/>
          <w:szCs w:val="24"/>
        </w:rPr>
        <w:t>) рубл</w:t>
      </w:r>
      <w:r w:rsidR="00165B47">
        <w:rPr>
          <w:rFonts w:ascii="Times New Roman" w:hAnsi="Times New Roman"/>
          <w:sz w:val="24"/>
          <w:szCs w:val="24"/>
        </w:rPr>
        <w:t>ей</w:t>
      </w:r>
      <w:r w:rsidR="00165B47" w:rsidRPr="00211671">
        <w:rPr>
          <w:rFonts w:ascii="Times New Roman" w:hAnsi="Times New Roman"/>
          <w:sz w:val="24"/>
          <w:szCs w:val="24"/>
        </w:rPr>
        <w:t xml:space="preserve"> </w:t>
      </w:r>
      <w:r w:rsidR="00165B47">
        <w:rPr>
          <w:rFonts w:ascii="Times New Roman" w:hAnsi="Times New Roman"/>
          <w:sz w:val="24"/>
          <w:szCs w:val="24"/>
        </w:rPr>
        <w:t>00</w:t>
      </w:r>
      <w:r w:rsidR="00165B47" w:rsidRPr="00211671">
        <w:rPr>
          <w:rFonts w:ascii="Times New Roman" w:hAnsi="Times New Roman"/>
          <w:sz w:val="24"/>
          <w:szCs w:val="24"/>
        </w:rPr>
        <w:t xml:space="preserve"> копе</w:t>
      </w:r>
      <w:r w:rsidR="00165B47" w:rsidRPr="00165B47">
        <w:rPr>
          <w:rFonts w:ascii="Times New Roman" w:hAnsi="Times New Roman"/>
          <w:sz w:val="24"/>
          <w:szCs w:val="24"/>
        </w:rPr>
        <w:t>ек</w:t>
      </w:r>
      <w:r w:rsidR="00737AA9" w:rsidRPr="00165B47">
        <w:rPr>
          <w:rFonts w:ascii="Times New Roman" w:hAnsi="Times New Roman" w:cs="Times New Roman"/>
          <w:sz w:val="24"/>
          <w:szCs w:val="24"/>
        </w:rPr>
        <w:t>.</w:t>
      </w:r>
    </w:p>
    <w:p w14:paraId="61B0E662" w14:textId="12776320" w:rsidR="00785369" w:rsidRPr="00E45260"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E45260">
        <w:rPr>
          <w:rFonts w:ascii="Times New Roman" w:hAnsi="Times New Roman" w:cs="Times New Roman"/>
          <w:b/>
          <w:bCs/>
          <w:sz w:val="24"/>
          <w:szCs w:val="24"/>
        </w:rPr>
        <w:t>Обеспечение исполнения договора:</w:t>
      </w:r>
      <w:r w:rsidRPr="00E45260">
        <w:rPr>
          <w:rFonts w:ascii="Times New Roman" w:hAnsi="Times New Roman" w:cs="Times New Roman"/>
          <w:sz w:val="24"/>
          <w:szCs w:val="24"/>
        </w:rPr>
        <w:t xml:space="preserve"> не установлено.</w:t>
      </w:r>
    </w:p>
    <w:p w14:paraId="5A832F7E" w14:textId="61D3A4B4"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14:paraId="75C1D235" w14:textId="7B0D7CBF"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211671" w:rsidRPr="00054176">
        <w:rPr>
          <w:rFonts w:ascii="Times New Roman" w:hAnsi="Times New Roman"/>
          <w:sz w:val="24"/>
          <w:szCs w:val="24"/>
        </w:rPr>
        <w:t>115487, г.</w:t>
      </w:r>
      <w:r w:rsidR="00211671">
        <w:rPr>
          <w:rFonts w:ascii="Times New Roman" w:hAnsi="Times New Roman"/>
          <w:sz w:val="24"/>
          <w:szCs w:val="24"/>
        </w:rPr>
        <w:t xml:space="preserve"> </w:t>
      </w:r>
      <w:r w:rsidR="00211671" w:rsidRPr="00054176">
        <w:rPr>
          <w:rFonts w:ascii="Times New Roman" w:hAnsi="Times New Roman"/>
          <w:sz w:val="24"/>
          <w:szCs w:val="24"/>
        </w:rPr>
        <w:t>Москва, ул. Садовники, дом 2</w:t>
      </w:r>
      <w:r w:rsidR="00211671">
        <w:rPr>
          <w:rFonts w:ascii="Times New Roman" w:hAnsi="Times New Roman" w:cs="Times New Roman"/>
          <w:sz w:val="24"/>
          <w:szCs w:val="24"/>
        </w:rPr>
        <w:t>.</w:t>
      </w:r>
    </w:p>
    <w:p w14:paraId="27AA2880" w14:textId="0F628B46"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извещения о проведен</w:t>
      </w:r>
      <w:proofErr w:type="gramStart"/>
      <w:r w:rsidRPr="00EA531F">
        <w:rPr>
          <w:rFonts w:ascii="Times New Roman" w:hAnsi="Times New Roman" w:cs="Times New Roman"/>
          <w:sz w:val="24"/>
          <w:szCs w:val="24"/>
        </w:rPr>
        <w:t>ии ау</w:t>
      </w:r>
      <w:proofErr w:type="gramEnd"/>
      <w:r w:rsidRPr="00EA531F">
        <w:rPr>
          <w:rFonts w:ascii="Times New Roman" w:hAnsi="Times New Roman" w:cs="Times New Roman"/>
          <w:sz w:val="24"/>
          <w:szCs w:val="24"/>
        </w:rPr>
        <w:t>кциона. Плата за предоставление документации об аукционе не взимается.</w:t>
      </w:r>
    </w:p>
    <w:p w14:paraId="45E08A0C" w14:textId="49AE2E66"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w:t>
      </w:r>
      <w:r w:rsidR="000D2110" w:rsidRPr="00EA531F">
        <w:rPr>
          <w:rFonts w:ascii="Times New Roman" w:hAnsi="Times New Roman" w:cs="Times New Roman"/>
          <w:b/>
          <w:bCs/>
          <w:sz w:val="24"/>
          <w:szCs w:val="24"/>
        </w:rPr>
        <w:t xml:space="preserve">и время </w:t>
      </w:r>
      <w:r w:rsidRPr="00EA531F">
        <w:rPr>
          <w:rFonts w:ascii="Times New Roman" w:hAnsi="Times New Roman" w:cs="Times New Roman"/>
          <w:b/>
          <w:bCs/>
          <w:sz w:val="24"/>
          <w:szCs w:val="24"/>
        </w:rPr>
        <w:t xml:space="preserve">начала и дата окончания подачи заявок: </w:t>
      </w:r>
      <w:r w:rsidR="00A25E00" w:rsidRPr="00EA531F">
        <w:rPr>
          <w:rFonts w:ascii="Times New Roman" w:hAnsi="Times New Roman" w:cs="Times New Roman"/>
          <w:sz w:val="24"/>
          <w:szCs w:val="24"/>
        </w:rPr>
        <w:t xml:space="preserve">с 09:00  </w:t>
      </w:r>
      <w:r w:rsidR="00EA531F" w:rsidRPr="00EA531F">
        <w:rPr>
          <w:rFonts w:ascii="Times New Roman" w:hAnsi="Times New Roman" w:cs="Times New Roman"/>
          <w:sz w:val="24"/>
          <w:szCs w:val="24"/>
        </w:rPr>
        <w:t>«</w:t>
      </w:r>
      <w:r w:rsidR="00F41887">
        <w:rPr>
          <w:rFonts w:ascii="Times New Roman" w:hAnsi="Times New Roman" w:cs="Times New Roman"/>
          <w:sz w:val="24"/>
          <w:szCs w:val="24"/>
        </w:rPr>
        <w:t xml:space="preserve"> </w:t>
      </w:r>
      <w:r w:rsidR="00165B47">
        <w:rPr>
          <w:rFonts w:ascii="Times New Roman" w:hAnsi="Times New Roman" w:cs="Times New Roman"/>
          <w:sz w:val="24"/>
          <w:szCs w:val="24"/>
        </w:rPr>
        <w:t>12</w:t>
      </w:r>
      <w:r w:rsidR="00F41887">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165B47">
        <w:rPr>
          <w:rFonts w:ascii="Times New Roman" w:hAnsi="Times New Roman" w:cs="Times New Roman"/>
          <w:sz w:val="24"/>
          <w:szCs w:val="24"/>
        </w:rPr>
        <w:t>января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w:t>
      </w:r>
      <w:r w:rsidR="00F41887">
        <w:rPr>
          <w:rFonts w:ascii="Times New Roman" w:hAnsi="Times New Roman" w:cs="Times New Roman"/>
          <w:sz w:val="24"/>
          <w:szCs w:val="24"/>
        </w:rPr>
        <w:t>2</w:t>
      </w:r>
      <w:r w:rsidR="00165B47">
        <w:rPr>
          <w:rFonts w:ascii="Times New Roman" w:hAnsi="Times New Roman" w:cs="Times New Roman"/>
          <w:sz w:val="24"/>
          <w:szCs w:val="24"/>
        </w:rPr>
        <w:t>2</w:t>
      </w:r>
      <w:r w:rsidR="00A25E00" w:rsidRPr="00EA531F">
        <w:rPr>
          <w:rFonts w:ascii="Times New Roman" w:hAnsi="Times New Roman" w:cs="Times New Roman"/>
          <w:sz w:val="24"/>
          <w:szCs w:val="24"/>
        </w:rPr>
        <w:t xml:space="preserve"> по 10:00  </w:t>
      </w:r>
      <w:r w:rsidR="00EA531F" w:rsidRPr="00EA531F">
        <w:rPr>
          <w:rFonts w:ascii="Times New Roman" w:hAnsi="Times New Roman" w:cs="Times New Roman"/>
          <w:sz w:val="24"/>
          <w:szCs w:val="24"/>
        </w:rPr>
        <w:t>«</w:t>
      </w:r>
      <w:r w:rsidR="00F41887">
        <w:rPr>
          <w:rFonts w:ascii="Times New Roman" w:hAnsi="Times New Roman" w:cs="Times New Roman"/>
          <w:sz w:val="24"/>
          <w:szCs w:val="24"/>
        </w:rPr>
        <w:t xml:space="preserve"> </w:t>
      </w:r>
      <w:r w:rsidR="00165B47">
        <w:rPr>
          <w:rFonts w:ascii="Times New Roman" w:hAnsi="Times New Roman" w:cs="Times New Roman"/>
          <w:sz w:val="24"/>
          <w:szCs w:val="24"/>
        </w:rPr>
        <w:t>11</w:t>
      </w:r>
      <w:r w:rsidR="00F41887">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165B47">
        <w:rPr>
          <w:rFonts w:ascii="Times New Roman" w:hAnsi="Times New Roman" w:cs="Times New Roman"/>
          <w:sz w:val="24"/>
          <w:szCs w:val="24"/>
        </w:rPr>
        <w:t>февраля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w:t>
      </w:r>
      <w:r w:rsidR="00F41887">
        <w:rPr>
          <w:rFonts w:ascii="Times New Roman" w:hAnsi="Times New Roman" w:cs="Times New Roman"/>
          <w:sz w:val="24"/>
          <w:szCs w:val="24"/>
        </w:rPr>
        <w:t>22</w:t>
      </w:r>
      <w:r w:rsidR="00661C3B" w:rsidRPr="00EA531F">
        <w:rPr>
          <w:rFonts w:ascii="Times New Roman" w:hAnsi="Times New Roman" w:cs="Times New Roman"/>
          <w:sz w:val="24"/>
          <w:szCs w:val="24"/>
        </w:rPr>
        <w:t>.</w:t>
      </w:r>
    </w:p>
    <w:p w14:paraId="521CB624" w14:textId="070EE903"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рассмотрения заявок на участие в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F41887">
        <w:rPr>
          <w:rFonts w:ascii="Times New Roman" w:hAnsi="Times New Roman" w:cs="Times New Roman"/>
          <w:sz w:val="24"/>
          <w:szCs w:val="24"/>
        </w:rPr>
        <w:t xml:space="preserve"> </w:t>
      </w:r>
      <w:r w:rsidR="00165B47">
        <w:rPr>
          <w:rFonts w:ascii="Times New Roman" w:hAnsi="Times New Roman" w:cs="Times New Roman"/>
          <w:sz w:val="24"/>
          <w:szCs w:val="24"/>
        </w:rPr>
        <w:t>11</w:t>
      </w:r>
      <w:r w:rsidR="00F41887">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3F232C">
        <w:rPr>
          <w:rFonts w:ascii="Times New Roman" w:hAnsi="Times New Roman" w:cs="Times New Roman"/>
          <w:sz w:val="24"/>
          <w:szCs w:val="24"/>
        </w:rPr>
        <w:t>февраля</w:t>
      </w:r>
      <w:r w:rsidR="002F1AD5"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20</w:t>
      </w:r>
      <w:r w:rsidR="00F41887">
        <w:rPr>
          <w:rFonts w:ascii="Times New Roman" w:hAnsi="Times New Roman" w:cs="Times New Roman"/>
          <w:sz w:val="24"/>
          <w:szCs w:val="24"/>
        </w:rPr>
        <w:t>22</w:t>
      </w:r>
    </w:p>
    <w:p w14:paraId="724E7F9C" w14:textId="5949999F" w:rsidR="009C7BAF" w:rsidRPr="00EA531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время и место проведения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F41887">
        <w:rPr>
          <w:rFonts w:ascii="Times New Roman" w:hAnsi="Times New Roman" w:cs="Times New Roman"/>
          <w:sz w:val="24"/>
          <w:szCs w:val="24"/>
        </w:rPr>
        <w:t xml:space="preserve"> </w:t>
      </w:r>
      <w:r w:rsidR="003F232C">
        <w:rPr>
          <w:rFonts w:ascii="Times New Roman" w:hAnsi="Times New Roman" w:cs="Times New Roman"/>
          <w:sz w:val="24"/>
          <w:szCs w:val="24"/>
        </w:rPr>
        <w:t>14</w:t>
      </w:r>
      <w:r w:rsidR="00F41887">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3F232C">
        <w:rPr>
          <w:rFonts w:ascii="Times New Roman" w:hAnsi="Times New Roman" w:cs="Times New Roman"/>
          <w:sz w:val="24"/>
          <w:szCs w:val="24"/>
        </w:rPr>
        <w:t>февраля</w:t>
      </w:r>
      <w:r w:rsidR="002F1AD5">
        <w:rPr>
          <w:rFonts w:ascii="Times New Roman" w:hAnsi="Times New Roman" w:cs="Times New Roman"/>
          <w:sz w:val="24"/>
          <w:szCs w:val="24"/>
        </w:rPr>
        <w:t xml:space="preserve"> </w:t>
      </w:r>
      <w:r w:rsidR="00EA531F" w:rsidRPr="00EA531F">
        <w:rPr>
          <w:rFonts w:ascii="Times New Roman" w:hAnsi="Times New Roman" w:cs="Times New Roman"/>
          <w:sz w:val="24"/>
          <w:szCs w:val="24"/>
        </w:rPr>
        <w:t>20</w:t>
      </w:r>
      <w:r w:rsidR="00F41887">
        <w:rPr>
          <w:rFonts w:ascii="Times New Roman" w:hAnsi="Times New Roman" w:cs="Times New Roman"/>
          <w:sz w:val="24"/>
          <w:szCs w:val="24"/>
        </w:rPr>
        <w:t>2</w:t>
      </w:r>
      <w:r w:rsidR="003F232C">
        <w:rPr>
          <w:rFonts w:ascii="Times New Roman" w:hAnsi="Times New Roman" w:cs="Times New Roman"/>
          <w:sz w:val="24"/>
          <w:szCs w:val="24"/>
        </w:rPr>
        <w:t>2</w:t>
      </w:r>
      <w:r w:rsidR="00EA531F" w:rsidRPr="00EA531F">
        <w:rPr>
          <w:rFonts w:ascii="Times New Roman" w:hAnsi="Times New Roman" w:cs="Times New Roman"/>
          <w:sz w:val="24"/>
          <w:szCs w:val="24"/>
        </w:rPr>
        <w:t xml:space="preserve"> </w:t>
      </w:r>
      <w:r w:rsidRPr="00EA531F">
        <w:rPr>
          <w:rFonts w:ascii="Times New Roman" w:hAnsi="Times New Roman" w:cs="Times New Roman"/>
          <w:sz w:val="24"/>
          <w:szCs w:val="24"/>
        </w:rPr>
        <w:t>в период с 1</w:t>
      </w:r>
      <w:r w:rsidR="008546BE" w:rsidRPr="00EA531F">
        <w:rPr>
          <w:rFonts w:ascii="Times New Roman" w:hAnsi="Times New Roman" w:cs="Times New Roman"/>
          <w:sz w:val="24"/>
          <w:szCs w:val="24"/>
        </w:rPr>
        <w:t>1</w:t>
      </w:r>
      <w:r w:rsidRPr="00EA531F">
        <w:rPr>
          <w:rFonts w:ascii="Times New Roman" w:hAnsi="Times New Roman" w:cs="Times New Roman"/>
          <w:sz w:val="24"/>
          <w:szCs w:val="24"/>
        </w:rPr>
        <w:t>:00 до 1</w:t>
      </w:r>
      <w:r w:rsidR="008546BE" w:rsidRPr="00EA531F">
        <w:rPr>
          <w:rFonts w:ascii="Times New Roman" w:hAnsi="Times New Roman" w:cs="Times New Roman"/>
          <w:sz w:val="24"/>
          <w:szCs w:val="24"/>
        </w:rPr>
        <w:t>2</w:t>
      </w:r>
      <w:r w:rsidRPr="00EA531F">
        <w:rPr>
          <w:rFonts w:ascii="Times New Roman" w:hAnsi="Times New Roman" w:cs="Times New Roman"/>
          <w:sz w:val="24"/>
          <w:szCs w:val="24"/>
        </w:rPr>
        <w:t>:</w:t>
      </w:r>
      <w:r w:rsidR="006607D4" w:rsidRPr="00EA531F">
        <w:rPr>
          <w:rFonts w:ascii="Times New Roman" w:hAnsi="Times New Roman" w:cs="Times New Roman"/>
          <w:sz w:val="24"/>
          <w:szCs w:val="24"/>
        </w:rPr>
        <w:t>0</w:t>
      </w:r>
      <w:r w:rsidRPr="00EA531F">
        <w:rPr>
          <w:rFonts w:ascii="Times New Roman" w:hAnsi="Times New Roman" w:cs="Times New Roman"/>
          <w:sz w:val="24"/>
          <w:szCs w:val="24"/>
        </w:rPr>
        <w:t xml:space="preserve">0 </w:t>
      </w:r>
      <w:r w:rsidR="009F2E93" w:rsidRPr="00EA531F">
        <w:rPr>
          <w:rFonts w:ascii="Times New Roman" w:hAnsi="Times New Roman" w:cs="Times New Roman"/>
          <w:sz w:val="24"/>
          <w:szCs w:val="24"/>
        </w:rPr>
        <w:t xml:space="preserve">по адресу: </w:t>
      </w:r>
      <w:r w:rsidR="00E51896" w:rsidRPr="00EA531F">
        <w:rPr>
          <w:rFonts w:ascii="Times New Roman" w:hAnsi="Times New Roman"/>
          <w:sz w:val="24"/>
          <w:szCs w:val="24"/>
        </w:rPr>
        <w:t>115487, г. Москва, ул. Садовники, дом 2</w:t>
      </w:r>
      <w:r w:rsidR="00E51896" w:rsidRPr="00EA531F">
        <w:rPr>
          <w:rFonts w:ascii="Times New Roman" w:hAnsi="Times New Roman" w:cs="Times New Roman"/>
          <w:sz w:val="24"/>
          <w:szCs w:val="24"/>
        </w:rPr>
        <w:t>.</w:t>
      </w:r>
    </w:p>
    <w:p w14:paraId="1AFEB445" w14:textId="3727CDFD" w:rsidR="00785369" w:rsidRPr="009C7BA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EA531F">
        <w:rPr>
          <w:rFonts w:ascii="Times New Roman" w:hAnsi="Times New Roman" w:cs="Times New Roman"/>
          <w:sz w:val="24"/>
          <w:szCs w:val="24"/>
        </w:rPr>
        <w:t xml:space="preserve">подведение итогов состоится по </w:t>
      </w:r>
      <w:r w:rsidR="00D22E8E" w:rsidRPr="00EA531F">
        <w:rPr>
          <w:rFonts w:ascii="Times New Roman" w:hAnsi="Times New Roman" w:cs="Times New Roman"/>
          <w:sz w:val="24"/>
          <w:szCs w:val="24"/>
        </w:rPr>
        <w:t xml:space="preserve">фактическому </w:t>
      </w:r>
      <w:r w:rsidRPr="00EA531F">
        <w:rPr>
          <w:rFonts w:ascii="Times New Roman" w:hAnsi="Times New Roman" w:cs="Times New Roman"/>
          <w:sz w:val="24"/>
          <w:szCs w:val="24"/>
        </w:rPr>
        <w:t>адресу Организатора</w:t>
      </w:r>
      <w:r w:rsidR="00D22E8E" w:rsidRPr="00EA531F">
        <w:rPr>
          <w:rFonts w:ascii="Times New Roman" w:hAnsi="Times New Roman" w:cs="Times New Roman"/>
          <w:sz w:val="24"/>
          <w:szCs w:val="24"/>
        </w:rPr>
        <w:t xml:space="preserve"> (</w:t>
      </w:r>
      <w:r w:rsidR="00E51896" w:rsidRPr="00EA531F">
        <w:rPr>
          <w:rFonts w:ascii="Times New Roman" w:hAnsi="Times New Roman"/>
          <w:sz w:val="24"/>
          <w:szCs w:val="24"/>
        </w:rPr>
        <w:t>115487, г. Москва, ул. Садовники, дом 2</w:t>
      </w:r>
      <w:r w:rsidR="00E51896" w:rsidRPr="00EA531F">
        <w:rPr>
          <w:rFonts w:ascii="Times New Roman" w:hAnsi="Times New Roman" w:cs="Times New Roman"/>
          <w:sz w:val="24"/>
          <w:szCs w:val="24"/>
        </w:rPr>
        <w:t>.</w:t>
      </w:r>
      <w:r w:rsidR="00D22E8E"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не позднее </w:t>
      </w:r>
      <w:r w:rsidR="00EA531F" w:rsidRPr="00EA531F">
        <w:rPr>
          <w:rFonts w:ascii="Times New Roman" w:hAnsi="Times New Roman" w:cs="Times New Roman"/>
          <w:sz w:val="24"/>
          <w:szCs w:val="24"/>
        </w:rPr>
        <w:t>«</w:t>
      </w:r>
      <w:r w:rsidR="005D7E2A">
        <w:rPr>
          <w:rFonts w:ascii="Times New Roman" w:hAnsi="Times New Roman" w:cs="Times New Roman"/>
          <w:sz w:val="24"/>
          <w:szCs w:val="24"/>
        </w:rPr>
        <w:t xml:space="preserve"> </w:t>
      </w:r>
      <w:r w:rsidR="003F232C">
        <w:rPr>
          <w:rFonts w:ascii="Times New Roman" w:hAnsi="Times New Roman" w:cs="Times New Roman"/>
          <w:sz w:val="24"/>
          <w:szCs w:val="24"/>
        </w:rPr>
        <w:t>15</w:t>
      </w:r>
      <w:r w:rsidR="005D7E2A">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3F232C">
        <w:rPr>
          <w:rFonts w:ascii="Times New Roman" w:hAnsi="Times New Roman" w:cs="Times New Roman"/>
          <w:sz w:val="24"/>
          <w:szCs w:val="24"/>
        </w:rPr>
        <w:t>февраля</w:t>
      </w:r>
      <w:r w:rsidR="002F1AD5">
        <w:rPr>
          <w:rFonts w:ascii="Times New Roman" w:hAnsi="Times New Roman" w:cs="Times New Roman"/>
          <w:sz w:val="24"/>
          <w:szCs w:val="24"/>
        </w:rPr>
        <w:t xml:space="preserve"> </w:t>
      </w:r>
      <w:r w:rsidR="00EA531F" w:rsidRPr="00EA531F">
        <w:rPr>
          <w:rFonts w:ascii="Times New Roman" w:hAnsi="Times New Roman" w:cs="Times New Roman"/>
          <w:sz w:val="24"/>
          <w:szCs w:val="24"/>
        </w:rPr>
        <w:t>20</w:t>
      </w:r>
      <w:r w:rsidR="005D7E2A">
        <w:rPr>
          <w:rFonts w:ascii="Times New Roman" w:hAnsi="Times New Roman" w:cs="Times New Roman"/>
          <w:sz w:val="24"/>
          <w:szCs w:val="24"/>
        </w:rPr>
        <w:t>22</w:t>
      </w:r>
      <w:r w:rsidRPr="00EA531F">
        <w:rPr>
          <w:rFonts w:ascii="Times New Roman" w:hAnsi="Times New Roman" w:cs="Times New Roman"/>
          <w:sz w:val="24"/>
          <w:szCs w:val="24"/>
        </w:rPr>
        <w:t>. Организатор вправе,</w:t>
      </w:r>
      <w:r w:rsidRPr="009C7BAF">
        <w:rPr>
          <w:rFonts w:ascii="Times New Roman" w:hAnsi="Times New Roman" w:cs="Times New Roman"/>
          <w:sz w:val="24"/>
          <w:szCs w:val="24"/>
        </w:rPr>
        <w:t xml:space="preserve"> при необходимости, изменить данный срок.</w:t>
      </w:r>
    </w:p>
    <w:p w14:paraId="38567BBB" w14:textId="3FF5BC20"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68D58568" w14:textId="659A6EB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5B422000" w14:textId="25F4F2BA"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14:paraId="12D28C20"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lastRenderedPageBreak/>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32565F39" w14:textId="77777777"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368FDF01" w14:textId="1D329F66" w:rsidR="009A6379" w:rsidRPr="009E18C8"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r w:rsidRPr="009E18C8">
        <w:rPr>
          <w:rFonts w:ascii="Times New Roman" w:hAnsi="Times New Roman" w:cs="Times New Roman"/>
          <w:sz w:val="24"/>
          <w:szCs w:val="24"/>
        </w:rPr>
        <w:t xml:space="preserve">Ростех» </w:t>
      </w:r>
      <w:hyperlink r:id="rId9" w:history="1">
        <w:r w:rsidR="009E18C8" w:rsidRPr="009E18C8">
          <w:rPr>
            <w:rStyle w:val="a5"/>
            <w:rFonts w:ascii="Times New Roman" w:hAnsi="Times New Roman" w:cs="Times New Roman"/>
            <w:sz w:val="24"/>
            <w:szCs w:val="24"/>
            <w:lang w:val="en-US"/>
          </w:rPr>
          <w:t>www</w:t>
        </w:r>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etprf</w:t>
        </w:r>
        <w:proofErr w:type="spellEnd"/>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ru</w:t>
        </w:r>
        <w:proofErr w:type="spellEnd"/>
      </w:hyperlink>
      <w:r w:rsidRPr="009E18C8">
        <w:rPr>
          <w:rFonts w:ascii="Times New Roman" w:hAnsi="Times New Roman" w:cs="Times New Roman"/>
          <w:sz w:val="24"/>
          <w:szCs w:val="24"/>
        </w:rPr>
        <w:t>.</w:t>
      </w:r>
    </w:p>
    <w:p w14:paraId="486B0646" w14:textId="77777777" w:rsidR="009A6379" w:rsidRPr="00785369" w:rsidRDefault="009A6379" w:rsidP="009A6379">
      <w:pPr>
        <w:spacing w:after="0" w:line="240" w:lineRule="auto"/>
        <w:jc w:val="center"/>
        <w:rPr>
          <w:rFonts w:ascii="Times New Roman" w:hAnsi="Times New Roman" w:cs="Times New Roman"/>
          <w:b/>
          <w:sz w:val="24"/>
          <w:szCs w:val="24"/>
        </w:rPr>
      </w:pPr>
    </w:p>
    <w:p w14:paraId="4CDC8E42" w14:textId="77777777" w:rsidR="009A6379" w:rsidRPr="00785369" w:rsidRDefault="009A6379" w:rsidP="009A6379">
      <w:pPr>
        <w:spacing w:after="0" w:line="240" w:lineRule="auto"/>
        <w:jc w:val="center"/>
        <w:rPr>
          <w:rFonts w:ascii="Times New Roman" w:hAnsi="Times New Roman" w:cs="Times New Roman"/>
          <w:b/>
          <w:sz w:val="24"/>
          <w:szCs w:val="24"/>
        </w:rPr>
      </w:pPr>
    </w:p>
    <w:p w14:paraId="444A6A38" w14:textId="77777777" w:rsidR="009A6379" w:rsidRPr="00785369" w:rsidRDefault="009A6379" w:rsidP="009A6379">
      <w:pPr>
        <w:spacing w:after="0" w:line="240" w:lineRule="auto"/>
        <w:jc w:val="center"/>
        <w:rPr>
          <w:rFonts w:ascii="Times New Roman" w:hAnsi="Times New Roman" w:cs="Times New Roman"/>
          <w:b/>
          <w:sz w:val="24"/>
          <w:szCs w:val="24"/>
        </w:rPr>
      </w:pPr>
    </w:p>
    <w:p w14:paraId="75D9C3ED" w14:textId="77777777"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19E8CBE0" w14:textId="77777777" w:rsidR="00A5226C" w:rsidRPr="00B20B37" w:rsidRDefault="00A5226C" w:rsidP="00E51896">
      <w:pPr>
        <w:spacing w:after="0" w:line="240" w:lineRule="auto"/>
        <w:rPr>
          <w:rFonts w:ascii="Times New Roman" w:hAnsi="Times New Roman"/>
          <w:b/>
        </w:rPr>
      </w:pPr>
    </w:p>
    <w:p w14:paraId="12E21636" w14:textId="77777777" w:rsidR="00A5226C" w:rsidRPr="00B20B37" w:rsidRDefault="00A5226C" w:rsidP="00A5226C">
      <w:pPr>
        <w:spacing w:after="0" w:line="240" w:lineRule="auto"/>
        <w:jc w:val="center"/>
        <w:rPr>
          <w:rFonts w:ascii="Times New Roman" w:hAnsi="Times New Roman"/>
          <w:b/>
        </w:rPr>
      </w:pPr>
    </w:p>
    <w:p w14:paraId="067AD430" w14:textId="77777777" w:rsidR="00A5226C" w:rsidRDefault="00A5226C" w:rsidP="00A5226C">
      <w:pPr>
        <w:spacing w:after="0" w:line="240" w:lineRule="auto"/>
        <w:jc w:val="center"/>
        <w:rPr>
          <w:rFonts w:ascii="Times New Roman" w:hAnsi="Times New Roman" w:cs="Times New Roman"/>
          <w:b/>
          <w:sz w:val="24"/>
          <w:szCs w:val="24"/>
        </w:rPr>
      </w:pPr>
    </w:p>
    <w:p w14:paraId="1A9C27C9" w14:textId="77777777" w:rsidR="009E18C8" w:rsidRPr="00B20B37" w:rsidRDefault="009E18C8" w:rsidP="009E18C8">
      <w:pPr>
        <w:spacing w:after="0" w:line="240" w:lineRule="auto"/>
        <w:jc w:val="right"/>
        <w:rPr>
          <w:rFonts w:ascii="Times New Roman" w:hAnsi="Times New Roman"/>
          <w:b/>
        </w:rPr>
      </w:pPr>
      <w:r w:rsidRPr="00B20B37">
        <w:rPr>
          <w:rFonts w:ascii="Times New Roman" w:hAnsi="Times New Roman"/>
          <w:b/>
        </w:rPr>
        <w:t>УТВЕРЖДАЮ:</w:t>
      </w:r>
    </w:p>
    <w:p w14:paraId="73AEF82C" w14:textId="4F47BD9F" w:rsidR="009E18C8" w:rsidRPr="009E18C8" w:rsidRDefault="005D7E2A" w:rsidP="009E18C8">
      <w:pPr>
        <w:spacing w:after="0" w:line="240" w:lineRule="auto"/>
        <w:jc w:val="right"/>
        <w:rPr>
          <w:rFonts w:ascii="Times New Roman" w:hAnsi="Times New Roman"/>
        </w:rPr>
      </w:pPr>
      <w:r>
        <w:rPr>
          <w:rFonts w:ascii="Times New Roman" w:hAnsi="Times New Roman"/>
        </w:rPr>
        <w:t>Председатель закупочной комиссии</w:t>
      </w:r>
    </w:p>
    <w:p w14:paraId="1A73ABFE" w14:textId="77777777" w:rsidR="009E18C8" w:rsidRPr="009E18C8" w:rsidRDefault="009E18C8" w:rsidP="009E18C8">
      <w:pPr>
        <w:spacing w:after="0" w:line="240" w:lineRule="auto"/>
        <w:jc w:val="right"/>
        <w:rPr>
          <w:rFonts w:ascii="Times New Roman" w:hAnsi="Times New Roman"/>
        </w:rPr>
      </w:pPr>
      <w:r w:rsidRPr="009E18C8">
        <w:rPr>
          <w:rFonts w:ascii="Times New Roman" w:hAnsi="Times New Roman"/>
        </w:rPr>
        <w:t>АО «СоюзпромНИИпроект»</w:t>
      </w:r>
    </w:p>
    <w:p w14:paraId="6299FA6D" w14:textId="77777777" w:rsidR="009E18C8" w:rsidRPr="00B20B37" w:rsidRDefault="009E18C8" w:rsidP="009E18C8">
      <w:pPr>
        <w:spacing w:after="0" w:line="240" w:lineRule="auto"/>
        <w:jc w:val="right"/>
        <w:rPr>
          <w:rFonts w:ascii="Times New Roman" w:hAnsi="Times New Roman"/>
        </w:rPr>
      </w:pPr>
      <w:r w:rsidRPr="009E18C8">
        <w:rPr>
          <w:rFonts w:ascii="Times New Roman" w:hAnsi="Times New Roman"/>
        </w:rPr>
        <w:t>_______________ И.В. Трегубов</w:t>
      </w:r>
    </w:p>
    <w:p w14:paraId="4829088E" w14:textId="1A700010" w:rsidR="009E18C8" w:rsidRDefault="009E18C8" w:rsidP="009E18C8">
      <w:pPr>
        <w:spacing w:after="0" w:line="240" w:lineRule="auto"/>
        <w:jc w:val="right"/>
        <w:rPr>
          <w:rFonts w:ascii="Times New Roman" w:hAnsi="Times New Roman"/>
          <w:b/>
        </w:rPr>
      </w:pPr>
      <w:r w:rsidRPr="00B20B37">
        <w:rPr>
          <w:rFonts w:ascii="Times New Roman" w:hAnsi="Times New Roman"/>
        </w:rPr>
        <w:t>«___» _______________ 20</w:t>
      </w:r>
      <w:r w:rsidR="005D7E2A">
        <w:rPr>
          <w:rFonts w:ascii="Times New Roman" w:hAnsi="Times New Roman"/>
        </w:rPr>
        <w:t>21</w:t>
      </w:r>
      <w:r w:rsidRPr="00B20B37">
        <w:rPr>
          <w:rFonts w:ascii="Times New Roman" w:hAnsi="Times New Roman"/>
        </w:rPr>
        <w:t xml:space="preserve"> г.</w:t>
      </w:r>
    </w:p>
    <w:p w14:paraId="2A246E61" w14:textId="2679681F" w:rsidR="00A5226C" w:rsidRDefault="00A5226C" w:rsidP="00A5226C">
      <w:pPr>
        <w:spacing w:after="0" w:line="240" w:lineRule="auto"/>
        <w:jc w:val="right"/>
        <w:rPr>
          <w:rFonts w:ascii="Times New Roman" w:hAnsi="Times New Roman"/>
          <w:b/>
        </w:rPr>
      </w:pPr>
    </w:p>
    <w:p w14:paraId="52AB4273" w14:textId="77777777" w:rsidR="00A5226C" w:rsidRDefault="00A5226C" w:rsidP="00A5226C">
      <w:pPr>
        <w:spacing w:after="0" w:line="240" w:lineRule="auto"/>
        <w:jc w:val="right"/>
        <w:rPr>
          <w:rFonts w:ascii="Times New Roman" w:hAnsi="Times New Roman"/>
          <w:b/>
        </w:rPr>
      </w:pPr>
    </w:p>
    <w:p w14:paraId="0F210CFF" w14:textId="77777777" w:rsidR="00A5226C" w:rsidRDefault="00A5226C" w:rsidP="00A5226C">
      <w:pPr>
        <w:spacing w:after="0" w:line="240" w:lineRule="auto"/>
        <w:jc w:val="right"/>
        <w:rPr>
          <w:rFonts w:ascii="Times New Roman" w:hAnsi="Times New Roman"/>
          <w:b/>
        </w:rPr>
      </w:pPr>
    </w:p>
    <w:p w14:paraId="0A7217F3" w14:textId="77777777" w:rsidR="009A6379" w:rsidRPr="00C641D1" w:rsidRDefault="009A6379" w:rsidP="009A6379">
      <w:pPr>
        <w:spacing w:after="0" w:line="240" w:lineRule="auto"/>
        <w:jc w:val="center"/>
        <w:rPr>
          <w:rFonts w:ascii="Times New Roman" w:hAnsi="Times New Roman"/>
          <w:b/>
          <w:sz w:val="24"/>
          <w:szCs w:val="24"/>
        </w:rPr>
      </w:pPr>
    </w:p>
    <w:p w14:paraId="560D8258" w14:textId="77777777" w:rsidR="009A6379" w:rsidRPr="00C641D1" w:rsidRDefault="009A6379" w:rsidP="009A6379">
      <w:pPr>
        <w:spacing w:after="0" w:line="240" w:lineRule="auto"/>
        <w:jc w:val="center"/>
        <w:rPr>
          <w:rFonts w:ascii="Times New Roman" w:hAnsi="Times New Roman"/>
          <w:b/>
          <w:sz w:val="24"/>
          <w:szCs w:val="24"/>
        </w:rPr>
      </w:pPr>
    </w:p>
    <w:p w14:paraId="5F4E453B" w14:textId="77777777" w:rsidR="009A6379" w:rsidRPr="00C641D1" w:rsidRDefault="009A6379" w:rsidP="009A6379">
      <w:pPr>
        <w:spacing w:after="0" w:line="240" w:lineRule="auto"/>
        <w:jc w:val="center"/>
        <w:rPr>
          <w:rFonts w:ascii="Times New Roman" w:hAnsi="Times New Roman"/>
          <w:b/>
          <w:sz w:val="24"/>
          <w:szCs w:val="24"/>
        </w:rPr>
      </w:pPr>
    </w:p>
    <w:p w14:paraId="58C2CB6A" w14:textId="77777777" w:rsidR="009A6379" w:rsidRDefault="009A6379" w:rsidP="009A6379">
      <w:pPr>
        <w:spacing w:after="0" w:line="240" w:lineRule="auto"/>
        <w:jc w:val="center"/>
        <w:rPr>
          <w:rFonts w:ascii="Times New Roman" w:hAnsi="Times New Roman"/>
          <w:b/>
          <w:sz w:val="24"/>
          <w:szCs w:val="24"/>
        </w:rPr>
      </w:pPr>
    </w:p>
    <w:p w14:paraId="44027953" w14:textId="77777777" w:rsidR="00785369" w:rsidRDefault="00785369" w:rsidP="009A6379">
      <w:pPr>
        <w:spacing w:after="0" w:line="240" w:lineRule="auto"/>
        <w:jc w:val="center"/>
        <w:rPr>
          <w:rFonts w:ascii="Times New Roman" w:hAnsi="Times New Roman"/>
          <w:b/>
          <w:sz w:val="24"/>
          <w:szCs w:val="24"/>
        </w:rPr>
      </w:pPr>
    </w:p>
    <w:p w14:paraId="2DF53A7F" w14:textId="77777777" w:rsidR="00785369" w:rsidRPr="005F46F3" w:rsidRDefault="00785369" w:rsidP="009A6379">
      <w:pPr>
        <w:spacing w:after="0" w:line="240" w:lineRule="auto"/>
        <w:jc w:val="center"/>
        <w:rPr>
          <w:rFonts w:ascii="Times New Roman" w:hAnsi="Times New Roman"/>
          <w:b/>
          <w:sz w:val="24"/>
          <w:szCs w:val="24"/>
        </w:rPr>
      </w:pPr>
    </w:p>
    <w:p w14:paraId="33D1EFB5" w14:textId="77777777" w:rsidR="009A6379" w:rsidRPr="005F46F3" w:rsidRDefault="009A6379" w:rsidP="009A6379">
      <w:pPr>
        <w:spacing w:after="0" w:line="240" w:lineRule="auto"/>
        <w:jc w:val="center"/>
        <w:rPr>
          <w:rFonts w:ascii="Times New Roman" w:hAnsi="Times New Roman"/>
          <w:b/>
          <w:sz w:val="24"/>
          <w:szCs w:val="24"/>
        </w:rPr>
      </w:pPr>
    </w:p>
    <w:p w14:paraId="17E5B6DE" w14:textId="77777777" w:rsidR="009A6379" w:rsidRPr="005F46F3" w:rsidRDefault="009A6379" w:rsidP="009A6379">
      <w:pPr>
        <w:spacing w:after="0" w:line="240" w:lineRule="auto"/>
        <w:jc w:val="center"/>
        <w:rPr>
          <w:rFonts w:ascii="Times New Roman" w:hAnsi="Times New Roman"/>
          <w:b/>
          <w:sz w:val="24"/>
          <w:szCs w:val="24"/>
        </w:rPr>
      </w:pPr>
    </w:p>
    <w:p w14:paraId="62A51A65"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72F273EC" w14:textId="77777777" w:rsidR="009A6379" w:rsidRPr="00C641D1" w:rsidRDefault="009A6379" w:rsidP="009A6379">
      <w:pPr>
        <w:spacing w:after="0" w:line="240" w:lineRule="auto"/>
        <w:jc w:val="center"/>
        <w:rPr>
          <w:rFonts w:ascii="Times New Roman" w:hAnsi="Times New Roman"/>
          <w:b/>
          <w:sz w:val="24"/>
          <w:szCs w:val="24"/>
        </w:rPr>
      </w:pPr>
    </w:p>
    <w:p w14:paraId="5A561FC4" w14:textId="767024FE"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2E13119F" w14:textId="45642970" w:rsidR="00696E3F" w:rsidRDefault="009A6379" w:rsidP="00696E3F">
      <w:pPr>
        <w:spacing w:after="0"/>
        <w:ind w:left="284"/>
        <w:jc w:val="center"/>
        <w:rPr>
          <w:rFonts w:ascii="Times New Roman" w:hAnsi="Times New Roman"/>
          <w:b/>
          <w:sz w:val="24"/>
          <w:szCs w:val="24"/>
        </w:rPr>
      </w:pPr>
      <w:r w:rsidRPr="005B51CB">
        <w:rPr>
          <w:rFonts w:ascii="Times New Roman" w:hAnsi="Times New Roman"/>
          <w:b/>
          <w:sz w:val="24"/>
          <w:szCs w:val="24"/>
        </w:rPr>
        <w:t xml:space="preserve"> на право заключения договора </w:t>
      </w:r>
      <w:r>
        <w:rPr>
          <w:rFonts w:ascii="Times New Roman" w:hAnsi="Times New Roman"/>
          <w:b/>
          <w:sz w:val="24"/>
          <w:szCs w:val="24"/>
        </w:rPr>
        <w:t xml:space="preserve">аренды </w:t>
      </w:r>
      <w:r w:rsidR="00785369">
        <w:rPr>
          <w:rFonts w:ascii="Times New Roman" w:hAnsi="Times New Roman"/>
          <w:b/>
          <w:sz w:val="24"/>
          <w:szCs w:val="24"/>
        </w:rPr>
        <w:t>объект</w:t>
      </w:r>
      <w:r w:rsidR="0042388E">
        <w:rPr>
          <w:rFonts w:ascii="Times New Roman" w:hAnsi="Times New Roman"/>
          <w:b/>
          <w:sz w:val="24"/>
          <w:szCs w:val="24"/>
        </w:rPr>
        <w:t>а</w:t>
      </w:r>
      <w:r w:rsidR="00785369">
        <w:rPr>
          <w:rFonts w:ascii="Times New Roman" w:hAnsi="Times New Roman"/>
          <w:b/>
          <w:sz w:val="24"/>
          <w:szCs w:val="24"/>
        </w:rPr>
        <w:t xml:space="preserve"> недвижимого имущества</w:t>
      </w:r>
      <w:r w:rsidR="00E51896">
        <w:rPr>
          <w:rFonts w:ascii="Times New Roman" w:hAnsi="Times New Roman"/>
          <w:b/>
          <w:sz w:val="24"/>
          <w:szCs w:val="24"/>
        </w:rPr>
        <w:t xml:space="preserve">, </w:t>
      </w:r>
    </w:p>
    <w:p w14:paraId="1C2CFDA5" w14:textId="77777777" w:rsidR="00E51896" w:rsidRPr="002E5ACD" w:rsidRDefault="00696E3F" w:rsidP="00E51896">
      <w:pPr>
        <w:spacing w:after="0" w:line="240" w:lineRule="auto"/>
        <w:contextualSpacing/>
        <w:jc w:val="center"/>
        <w:rPr>
          <w:rFonts w:ascii="Times New Roman" w:eastAsia="Times New Roman" w:hAnsi="Times New Roman"/>
          <w:b/>
          <w:iCs/>
          <w:color w:val="0D0D0D"/>
          <w:sz w:val="24"/>
          <w:szCs w:val="24"/>
          <w:lang w:eastAsia="ru-RU"/>
        </w:rPr>
      </w:pPr>
      <w:r w:rsidRPr="005D1FFA">
        <w:rPr>
          <w:szCs w:val="24"/>
        </w:rPr>
        <w:t xml:space="preserve"> </w:t>
      </w:r>
      <w:proofErr w:type="gramStart"/>
      <w:r w:rsidR="00E51896" w:rsidRPr="002E5ACD">
        <w:rPr>
          <w:rFonts w:ascii="Times New Roman" w:eastAsia="Times New Roman" w:hAnsi="Times New Roman"/>
          <w:b/>
          <w:iCs/>
          <w:color w:val="0D0D0D"/>
          <w:sz w:val="24"/>
          <w:szCs w:val="24"/>
          <w:lang w:eastAsia="ru-RU"/>
        </w:rPr>
        <w:t>находящегося</w:t>
      </w:r>
      <w:proofErr w:type="gramEnd"/>
      <w:r w:rsidR="00E51896" w:rsidRPr="002E5ACD">
        <w:rPr>
          <w:rFonts w:ascii="Times New Roman" w:eastAsia="Times New Roman" w:hAnsi="Times New Roman"/>
          <w:b/>
          <w:iCs/>
          <w:color w:val="0D0D0D"/>
          <w:sz w:val="24"/>
          <w:szCs w:val="24"/>
          <w:lang w:eastAsia="ru-RU"/>
        </w:rPr>
        <w:t xml:space="preserve"> в собственности </w:t>
      </w:r>
    </w:p>
    <w:p w14:paraId="050B6495" w14:textId="77777777" w:rsidR="00E51896" w:rsidRPr="0092402F" w:rsidRDefault="00E51896" w:rsidP="00E51896">
      <w:pPr>
        <w:spacing w:after="0" w:line="240" w:lineRule="auto"/>
        <w:contextualSpacing/>
        <w:jc w:val="center"/>
        <w:rPr>
          <w:rFonts w:ascii="Times New Roman" w:eastAsia="Times New Roman" w:hAnsi="Times New Roman"/>
          <w:b/>
          <w:iCs/>
          <w:color w:val="0D0D0D"/>
          <w:sz w:val="24"/>
          <w:szCs w:val="24"/>
          <w:lang w:eastAsia="ru-RU"/>
        </w:rPr>
      </w:pPr>
      <w:r w:rsidRPr="002E5ACD">
        <w:rPr>
          <w:rFonts w:ascii="Times New Roman" w:eastAsia="Times New Roman" w:hAnsi="Times New Roman"/>
          <w:b/>
          <w:iCs/>
          <w:color w:val="0D0D0D"/>
          <w:sz w:val="24"/>
          <w:szCs w:val="24"/>
          <w:lang w:eastAsia="ru-RU"/>
        </w:rPr>
        <w:t xml:space="preserve">Акционерного общества </w:t>
      </w:r>
      <w:r w:rsidRPr="0092402F">
        <w:rPr>
          <w:rFonts w:ascii="Times New Roman" w:eastAsia="Times New Roman" w:hAnsi="Times New Roman"/>
          <w:b/>
          <w:iCs/>
          <w:color w:val="0D0D0D"/>
          <w:sz w:val="24"/>
          <w:szCs w:val="24"/>
          <w:lang w:eastAsia="ru-RU"/>
        </w:rPr>
        <w:t>«</w:t>
      </w:r>
      <w:r>
        <w:rPr>
          <w:rFonts w:ascii="Times New Roman" w:eastAsia="Times New Roman" w:hAnsi="Times New Roman"/>
          <w:b/>
          <w:iCs/>
          <w:color w:val="0D0D0D"/>
          <w:sz w:val="24"/>
          <w:szCs w:val="24"/>
          <w:lang w:eastAsia="ru-RU"/>
        </w:rPr>
        <w:t>СоюзпромНИИпроект</w:t>
      </w:r>
      <w:r w:rsidRPr="0092402F">
        <w:rPr>
          <w:rFonts w:ascii="Times New Roman" w:eastAsia="Times New Roman" w:hAnsi="Times New Roman"/>
          <w:b/>
          <w:iCs/>
          <w:color w:val="0D0D0D"/>
          <w:sz w:val="24"/>
          <w:szCs w:val="24"/>
          <w:lang w:eastAsia="ru-RU"/>
        </w:rPr>
        <w:t>»</w:t>
      </w:r>
    </w:p>
    <w:p w14:paraId="350D85EF" w14:textId="3E80985A" w:rsidR="009A6379" w:rsidRPr="007B0B9D" w:rsidRDefault="009A6379" w:rsidP="005A4B12">
      <w:pPr>
        <w:pStyle w:val="afff3"/>
        <w:jc w:val="center"/>
        <w:rPr>
          <w:b/>
          <w:szCs w:val="24"/>
        </w:rPr>
      </w:pPr>
    </w:p>
    <w:p w14:paraId="62D7F298" w14:textId="77777777" w:rsidR="009A6379" w:rsidRPr="00C641D1" w:rsidRDefault="009A6379" w:rsidP="009A6379">
      <w:pPr>
        <w:spacing w:after="0" w:line="240" w:lineRule="auto"/>
        <w:jc w:val="center"/>
        <w:rPr>
          <w:rFonts w:ascii="Times New Roman" w:hAnsi="Times New Roman"/>
          <w:b/>
          <w:sz w:val="24"/>
          <w:szCs w:val="24"/>
        </w:rPr>
      </w:pPr>
    </w:p>
    <w:p w14:paraId="1182AA15" w14:textId="77777777" w:rsidR="009A6379" w:rsidRPr="00C641D1" w:rsidRDefault="009A6379" w:rsidP="009A6379">
      <w:pPr>
        <w:spacing w:after="0" w:line="240" w:lineRule="auto"/>
        <w:jc w:val="center"/>
        <w:rPr>
          <w:rFonts w:ascii="Times New Roman" w:hAnsi="Times New Roman"/>
          <w:b/>
          <w:sz w:val="24"/>
          <w:szCs w:val="24"/>
        </w:rPr>
      </w:pPr>
    </w:p>
    <w:p w14:paraId="5CC39A94" w14:textId="77777777" w:rsidR="009A6379" w:rsidRPr="00C641D1" w:rsidRDefault="009A6379" w:rsidP="009A6379">
      <w:pPr>
        <w:spacing w:after="0" w:line="240" w:lineRule="auto"/>
        <w:jc w:val="center"/>
        <w:rPr>
          <w:rFonts w:ascii="Times New Roman" w:hAnsi="Times New Roman"/>
          <w:b/>
          <w:sz w:val="24"/>
          <w:szCs w:val="24"/>
        </w:rPr>
      </w:pPr>
    </w:p>
    <w:p w14:paraId="570E0D62" w14:textId="77777777" w:rsidR="009A6379" w:rsidRPr="00C641D1" w:rsidRDefault="009A6379" w:rsidP="009A6379">
      <w:pPr>
        <w:spacing w:after="0" w:line="240" w:lineRule="auto"/>
        <w:jc w:val="center"/>
        <w:rPr>
          <w:rFonts w:ascii="Times New Roman" w:hAnsi="Times New Roman"/>
          <w:b/>
          <w:sz w:val="24"/>
          <w:szCs w:val="24"/>
        </w:rPr>
      </w:pPr>
    </w:p>
    <w:p w14:paraId="51245ED6" w14:textId="77777777" w:rsidR="009A6379" w:rsidRPr="00C641D1" w:rsidRDefault="009A6379" w:rsidP="009A6379">
      <w:pPr>
        <w:spacing w:after="0" w:line="240" w:lineRule="auto"/>
        <w:jc w:val="center"/>
        <w:rPr>
          <w:rFonts w:ascii="Times New Roman" w:hAnsi="Times New Roman"/>
          <w:b/>
          <w:sz w:val="24"/>
          <w:szCs w:val="24"/>
        </w:rPr>
      </w:pPr>
    </w:p>
    <w:p w14:paraId="7B5729B4" w14:textId="77777777" w:rsidR="009A6379" w:rsidRPr="00C641D1" w:rsidRDefault="009A6379" w:rsidP="009A6379">
      <w:pPr>
        <w:spacing w:after="0" w:line="240" w:lineRule="auto"/>
        <w:jc w:val="center"/>
        <w:rPr>
          <w:rFonts w:ascii="Times New Roman" w:hAnsi="Times New Roman"/>
          <w:b/>
          <w:sz w:val="24"/>
          <w:szCs w:val="24"/>
        </w:rPr>
      </w:pPr>
    </w:p>
    <w:p w14:paraId="59E7E928" w14:textId="77777777" w:rsidR="009A6379" w:rsidRPr="00C641D1" w:rsidRDefault="009A6379" w:rsidP="009A6379">
      <w:pPr>
        <w:spacing w:after="0" w:line="240" w:lineRule="auto"/>
        <w:jc w:val="center"/>
        <w:rPr>
          <w:rFonts w:ascii="Times New Roman" w:hAnsi="Times New Roman"/>
          <w:b/>
          <w:sz w:val="24"/>
          <w:szCs w:val="24"/>
        </w:rPr>
      </w:pPr>
    </w:p>
    <w:p w14:paraId="30E88CA8" w14:textId="77777777" w:rsidR="009A6379" w:rsidRPr="00C641D1" w:rsidRDefault="009A6379" w:rsidP="009A6379">
      <w:pPr>
        <w:spacing w:after="0" w:line="240" w:lineRule="auto"/>
        <w:jc w:val="center"/>
        <w:rPr>
          <w:rFonts w:ascii="Times New Roman" w:hAnsi="Times New Roman"/>
          <w:b/>
          <w:sz w:val="24"/>
          <w:szCs w:val="24"/>
        </w:rPr>
      </w:pPr>
    </w:p>
    <w:p w14:paraId="6468DCCD" w14:textId="77777777" w:rsidR="009A6379" w:rsidRPr="00C641D1" w:rsidRDefault="009A6379" w:rsidP="009A6379">
      <w:pPr>
        <w:spacing w:after="0" w:line="240" w:lineRule="auto"/>
        <w:jc w:val="center"/>
        <w:rPr>
          <w:rFonts w:ascii="Times New Roman" w:hAnsi="Times New Roman"/>
          <w:b/>
          <w:sz w:val="24"/>
          <w:szCs w:val="24"/>
        </w:rPr>
      </w:pPr>
    </w:p>
    <w:p w14:paraId="25EB8129" w14:textId="77777777" w:rsidR="009A6379" w:rsidRPr="00C641D1" w:rsidRDefault="009A6379" w:rsidP="009A6379">
      <w:pPr>
        <w:spacing w:after="0" w:line="240" w:lineRule="auto"/>
        <w:jc w:val="center"/>
        <w:rPr>
          <w:rFonts w:ascii="Times New Roman" w:hAnsi="Times New Roman"/>
          <w:b/>
          <w:sz w:val="24"/>
          <w:szCs w:val="24"/>
        </w:rPr>
      </w:pPr>
    </w:p>
    <w:p w14:paraId="3E8FE50C" w14:textId="77777777" w:rsidR="009A6379" w:rsidRDefault="009A6379" w:rsidP="009A6379">
      <w:pPr>
        <w:spacing w:after="0" w:line="240" w:lineRule="auto"/>
        <w:jc w:val="center"/>
        <w:rPr>
          <w:rFonts w:ascii="Times New Roman" w:hAnsi="Times New Roman"/>
          <w:b/>
          <w:sz w:val="24"/>
          <w:szCs w:val="24"/>
        </w:rPr>
      </w:pPr>
    </w:p>
    <w:p w14:paraId="3152D10E" w14:textId="77777777" w:rsidR="009A6379" w:rsidRDefault="009A6379" w:rsidP="009A6379">
      <w:pPr>
        <w:spacing w:after="0" w:line="240" w:lineRule="auto"/>
        <w:jc w:val="center"/>
        <w:rPr>
          <w:rFonts w:ascii="Times New Roman" w:hAnsi="Times New Roman"/>
          <w:b/>
          <w:sz w:val="24"/>
          <w:szCs w:val="24"/>
        </w:rPr>
      </w:pPr>
    </w:p>
    <w:p w14:paraId="512ADBCE" w14:textId="77777777" w:rsidR="009A6379" w:rsidRDefault="009A6379" w:rsidP="009A6379">
      <w:pPr>
        <w:spacing w:after="0" w:line="240" w:lineRule="auto"/>
        <w:jc w:val="center"/>
        <w:rPr>
          <w:rFonts w:ascii="Times New Roman" w:hAnsi="Times New Roman"/>
          <w:b/>
          <w:sz w:val="24"/>
          <w:szCs w:val="24"/>
        </w:rPr>
      </w:pPr>
    </w:p>
    <w:p w14:paraId="743F3FE1" w14:textId="77777777" w:rsidR="009A6379" w:rsidRDefault="009A6379" w:rsidP="009A6379">
      <w:pPr>
        <w:spacing w:after="0" w:line="240" w:lineRule="auto"/>
        <w:jc w:val="center"/>
        <w:rPr>
          <w:rFonts w:ascii="Times New Roman" w:hAnsi="Times New Roman"/>
          <w:b/>
          <w:sz w:val="24"/>
          <w:szCs w:val="24"/>
        </w:rPr>
      </w:pPr>
    </w:p>
    <w:p w14:paraId="398296F8" w14:textId="77777777" w:rsidR="009A6379" w:rsidRDefault="009A6379" w:rsidP="009A6379">
      <w:pPr>
        <w:spacing w:after="0" w:line="240" w:lineRule="auto"/>
        <w:jc w:val="center"/>
        <w:rPr>
          <w:rFonts w:ascii="Times New Roman" w:hAnsi="Times New Roman"/>
          <w:b/>
          <w:sz w:val="24"/>
          <w:szCs w:val="24"/>
        </w:rPr>
      </w:pPr>
    </w:p>
    <w:p w14:paraId="61E6883A" w14:textId="77777777" w:rsidR="009A6379" w:rsidRDefault="009A6379" w:rsidP="009A6379">
      <w:pPr>
        <w:spacing w:after="0" w:line="240" w:lineRule="auto"/>
        <w:jc w:val="center"/>
        <w:rPr>
          <w:rFonts w:ascii="Times New Roman" w:hAnsi="Times New Roman"/>
          <w:b/>
          <w:sz w:val="24"/>
          <w:szCs w:val="24"/>
        </w:rPr>
      </w:pPr>
    </w:p>
    <w:p w14:paraId="3DF9E9CB" w14:textId="77777777" w:rsidR="00E51896" w:rsidRDefault="00E51896" w:rsidP="009A6379">
      <w:pPr>
        <w:spacing w:after="0" w:line="240" w:lineRule="auto"/>
        <w:jc w:val="center"/>
        <w:rPr>
          <w:rFonts w:ascii="Times New Roman" w:hAnsi="Times New Roman"/>
          <w:b/>
          <w:sz w:val="24"/>
          <w:szCs w:val="24"/>
        </w:rPr>
      </w:pPr>
    </w:p>
    <w:p w14:paraId="378AEF62" w14:textId="77777777" w:rsidR="00E51896" w:rsidRDefault="00E51896" w:rsidP="009A6379">
      <w:pPr>
        <w:spacing w:after="0" w:line="240" w:lineRule="auto"/>
        <w:jc w:val="center"/>
        <w:rPr>
          <w:rFonts w:ascii="Times New Roman" w:hAnsi="Times New Roman"/>
          <w:b/>
          <w:sz w:val="24"/>
          <w:szCs w:val="24"/>
        </w:rPr>
      </w:pPr>
    </w:p>
    <w:p w14:paraId="680E45E3" w14:textId="77777777" w:rsidR="00E51896" w:rsidRDefault="00E51896" w:rsidP="009A6379">
      <w:pPr>
        <w:spacing w:after="0" w:line="240" w:lineRule="auto"/>
        <w:jc w:val="center"/>
        <w:rPr>
          <w:rFonts w:ascii="Times New Roman" w:hAnsi="Times New Roman"/>
          <w:b/>
          <w:sz w:val="24"/>
          <w:szCs w:val="24"/>
        </w:rPr>
      </w:pPr>
    </w:p>
    <w:p w14:paraId="069BF3A7" w14:textId="77777777" w:rsidR="00E51896" w:rsidRDefault="00E51896" w:rsidP="009A6379">
      <w:pPr>
        <w:spacing w:after="0" w:line="240" w:lineRule="auto"/>
        <w:jc w:val="center"/>
        <w:rPr>
          <w:rFonts w:ascii="Times New Roman" w:hAnsi="Times New Roman"/>
          <w:b/>
          <w:sz w:val="24"/>
          <w:szCs w:val="24"/>
        </w:rPr>
      </w:pPr>
    </w:p>
    <w:p w14:paraId="27DF0D82" w14:textId="77777777" w:rsidR="00E51896" w:rsidRDefault="00E51896" w:rsidP="009A6379">
      <w:pPr>
        <w:spacing w:after="0" w:line="240" w:lineRule="auto"/>
        <w:jc w:val="center"/>
        <w:rPr>
          <w:rFonts w:ascii="Times New Roman" w:hAnsi="Times New Roman"/>
          <w:b/>
          <w:sz w:val="24"/>
          <w:szCs w:val="24"/>
        </w:rPr>
      </w:pPr>
    </w:p>
    <w:p w14:paraId="331604C7" w14:textId="77777777" w:rsidR="00E51896" w:rsidRDefault="00E51896" w:rsidP="009A6379">
      <w:pPr>
        <w:spacing w:after="0" w:line="240" w:lineRule="auto"/>
        <w:jc w:val="center"/>
        <w:rPr>
          <w:rFonts w:ascii="Times New Roman" w:hAnsi="Times New Roman"/>
          <w:b/>
          <w:sz w:val="24"/>
          <w:szCs w:val="24"/>
        </w:rPr>
      </w:pPr>
    </w:p>
    <w:p w14:paraId="6EC203E2" w14:textId="77777777" w:rsidR="00E51896" w:rsidRDefault="00E51896" w:rsidP="009A6379">
      <w:pPr>
        <w:spacing w:after="0" w:line="240" w:lineRule="auto"/>
        <w:jc w:val="center"/>
        <w:rPr>
          <w:rFonts w:ascii="Times New Roman" w:hAnsi="Times New Roman"/>
          <w:b/>
          <w:sz w:val="24"/>
          <w:szCs w:val="24"/>
        </w:rPr>
      </w:pPr>
    </w:p>
    <w:p w14:paraId="241BDAC8" w14:textId="77777777" w:rsidR="00E51896" w:rsidRDefault="00E51896" w:rsidP="009A6379">
      <w:pPr>
        <w:spacing w:after="0" w:line="240" w:lineRule="auto"/>
        <w:jc w:val="center"/>
        <w:rPr>
          <w:rFonts w:ascii="Times New Roman" w:hAnsi="Times New Roman"/>
          <w:b/>
          <w:sz w:val="24"/>
          <w:szCs w:val="24"/>
        </w:rPr>
      </w:pPr>
    </w:p>
    <w:p w14:paraId="6404F4A1" w14:textId="77777777" w:rsidR="009A6379" w:rsidRDefault="009A6379" w:rsidP="009A6379">
      <w:pPr>
        <w:spacing w:after="0" w:line="240" w:lineRule="auto"/>
        <w:jc w:val="center"/>
        <w:rPr>
          <w:rFonts w:ascii="Times New Roman" w:hAnsi="Times New Roman"/>
          <w:b/>
          <w:sz w:val="24"/>
          <w:szCs w:val="24"/>
        </w:rPr>
      </w:pPr>
    </w:p>
    <w:p w14:paraId="2D29C358" w14:textId="1DB9F046"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E51896">
        <w:rPr>
          <w:rFonts w:ascii="Times New Roman" w:hAnsi="Times New Roman"/>
          <w:b/>
          <w:sz w:val="24"/>
          <w:szCs w:val="24"/>
        </w:rPr>
        <w:t>Москва</w:t>
      </w:r>
      <w:r>
        <w:rPr>
          <w:rFonts w:ascii="Times New Roman" w:hAnsi="Times New Roman"/>
          <w:b/>
          <w:sz w:val="24"/>
          <w:szCs w:val="24"/>
        </w:rPr>
        <w:t xml:space="preserve"> 20</w:t>
      </w:r>
      <w:r w:rsidR="005D7E2A">
        <w:rPr>
          <w:rFonts w:ascii="Times New Roman" w:hAnsi="Times New Roman"/>
          <w:b/>
          <w:sz w:val="24"/>
          <w:szCs w:val="24"/>
        </w:rPr>
        <w:t>21</w:t>
      </w:r>
      <w:r w:rsidRPr="00C641D1">
        <w:rPr>
          <w:rFonts w:ascii="Times New Roman" w:hAnsi="Times New Roman"/>
          <w:b/>
          <w:sz w:val="24"/>
          <w:szCs w:val="24"/>
        </w:rPr>
        <w:t xml:space="preserve"> г.</w:t>
      </w:r>
    </w:p>
    <w:p w14:paraId="3637CE4D"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15F236D1"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82DB769"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6396548D" w14:textId="77777777" w:rsidTr="00D66704">
        <w:tc>
          <w:tcPr>
            <w:tcW w:w="9464" w:type="dxa"/>
            <w:gridSpan w:val="2"/>
            <w:vAlign w:val="center"/>
          </w:tcPr>
          <w:p w14:paraId="5CE1F58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2D45A762" w14:textId="77777777" w:rsidTr="00D66704">
        <w:tc>
          <w:tcPr>
            <w:tcW w:w="1526" w:type="dxa"/>
            <w:vAlign w:val="center"/>
          </w:tcPr>
          <w:p w14:paraId="19368AC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5C75C64F"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5501C39" w14:textId="77777777" w:rsidTr="00D66704">
        <w:tc>
          <w:tcPr>
            <w:tcW w:w="1526" w:type="dxa"/>
            <w:vAlign w:val="center"/>
          </w:tcPr>
          <w:p w14:paraId="6433168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F4B85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22BE9BA" w14:textId="77777777" w:rsidTr="00D66704">
        <w:tc>
          <w:tcPr>
            <w:tcW w:w="9464" w:type="dxa"/>
            <w:gridSpan w:val="2"/>
            <w:vAlign w:val="center"/>
          </w:tcPr>
          <w:p w14:paraId="2D5788E8"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3363D55C" w14:textId="77777777" w:rsidTr="00D66704">
        <w:tc>
          <w:tcPr>
            <w:tcW w:w="1526" w:type="dxa"/>
            <w:vAlign w:val="center"/>
          </w:tcPr>
          <w:p w14:paraId="39B235F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04CC79A8"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17B56BB" w14:textId="77777777" w:rsidTr="00D66704">
        <w:tc>
          <w:tcPr>
            <w:tcW w:w="1526" w:type="dxa"/>
            <w:vAlign w:val="center"/>
          </w:tcPr>
          <w:p w14:paraId="17FCEE2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D495629"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5C6D01A1" w14:textId="77777777" w:rsidTr="00D66704">
        <w:tc>
          <w:tcPr>
            <w:tcW w:w="9464" w:type="dxa"/>
            <w:gridSpan w:val="2"/>
            <w:vAlign w:val="center"/>
          </w:tcPr>
          <w:p w14:paraId="53BB3D17"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123908B"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05012C35" w14:textId="77777777" w:rsidTr="00D66704">
        <w:tc>
          <w:tcPr>
            <w:tcW w:w="1526" w:type="dxa"/>
            <w:vAlign w:val="center"/>
          </w:tcPr>
          <w:p w14:paraId="5CE4753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4371EF96"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135CC571" w14:textId="77777777" w:rsidTr="00D66704">
        <w:tc>
          <w:tcPr>
            <w:tcW w:w="1526" w:type="dxa"/>
            <w:vAlign w:val="center"/>
          </w:tcPr>
          <w:p w14:paraId="1909912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1F12128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0452B997" w14:textId="77777777" w:rsidTr="00D66704">
        <w:tc>
          <w:tcPr>
            <w:tcW w:w="1526" w:type="dxa"/>
            <w:vAlign w:val="center"/>
          </w:tcPr>
          <w:p w14:paraId="690F4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0B0CC79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073EEC16" w14:textId="77777777" w:rsidTr="00D66704">
        <w:tc>
          <w:tcPr>
            <w:tcW w:w="1526" w:type="dxa"/>
            <w:vAlign w:val="center"/>
          </w:tcPr>
          <w:p w14:paraId="74A68A6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341791B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07776743" w14:textId="77777777" w:rsidTr="00D66704">
        <w:tc>
          <w:tcPr>
            <w:tcW w:w="9464" w:type="dxa"/>
            <w:gridSpan w:val="2"/>
            <w:vAlign w:val="center"/>
          </w:tcPr>
          <w:p w14:paraId="13F3B51A"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2FF703B6" w14:textId="77777777" w:rsidTr="00D66704">
        <w:tc>
          <w:tcPr>
            <w:tcW w:w="9464" w:type="dxa"/>
            <w:gridSpan w:val="2"/>
            <w:vAlign w:val="center"/>
          </w:tcPr>
          <w:p w14:paraId="0AC12D64"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2D486C0D" w14:textId="77777777" w:rsidTr="00D66704">
        <w:tc>
          <w:tcPr>
            <w:tcW w:w="9464" w:type="dxa"/>
            <w:gridSpan w:val="2"/>
            <w:vAlign w:val="center"/>
          </w:tcPr>
          <w:p w14:paraId="3256214E"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E6609D6"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1900ACC9" w14:textId="77777777" w:rsidR="00AA498D" w:rsidRPr="006D31ED" w:rsidRDefault="00AA498D" w:rsidP="00E51896">
      <w:pPr>
        <w:rPr>
          <w:rFonts w:ascii="Times New Roman" w:hAnsi="Times New Roman" w:cs="Times New Roman"/>
          <w:b/>
          <w:bCs/>
          <w:sz w:val="24"/>
          <w:szCs w:val="24"/>
        </w:rPr>
      </w:pPr>
    </w:p>
    <w:p w14:paraId="49F15371"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1AE746"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5273E60" w14:textId="18D4EF59"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C53746">
        <w:rPr>
          <w:rFonts w:ascii="Times New Roman" w:hAnsi="Times New Roman" w:cs="Times New Roman"/>
          <w:sz w:val="24"/>
          <w:szCs w:val="24"/>
        </w:rPr>
        <w:t>Положением об аренд</w:t>
      </w:r>
      <w:r w:rsidR="00AA498D" w:rsidRPr="00C53746">
        <w:rPr>
          <w:rFonts w:ascii="Times New Roman" w:hAnsi="Times New Roman" w:cs="Times New Roman"/>
          <w:sz w:val="24"/>
          <w:szCs w:val="24"/>
        </w:rPr>
        <w:t xml:space="preserve">е недвижимого имущества </w:t>
      </w:r>
      <w:r w:rsidR="00C53746" w:rsidRPr="00C53746">
        <w:rPr>
          <w:rFonts w:ascii="Times New Roman" w:hAnsi="Times New Roman" w:cs="Times New Roman"/>
          <w:sz w:val="24"/>
          <w:szCs w:val="24"/>
        </w:rPr>
        <w:t>АО</w:t>
      </w:r>
      <w:r w:rsidR="00320329" w:rsidRPr="00C53746">
        <w:rPr>
          <w:rFonts w:ascii="Times New Roman" w:hAnsi="Times New Roman" w:cs="Times New Roman"/>
          <w:sz w:val="24"/>
          <w:szCs w:val="24"/>
        </w:rPr>
        <w:t xml:space="preserve"> «</w:t>
      </w:r>
      <w:r w:rsidR="00C53746" w:rsidRPr="00C53746">
        <w:rPr>
          <w:rFonts w:ascii="Times New Roman" w:hAnsi="Times New Roman" w:cs="Times New Roman"/>
          <w:sz w:val="24"/>
          <w:szCs w:val="24"/>
        </w:rPr>
        <w:t>СоюзпромНИИпроект</w:t>
      </w:r>
      <w:r w:rsidR="00320329" w:rsidRPr="00C5374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4D90A976" w14:textId="4EAA7D21"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14:paraId="41C203BC" w14:textId="547C74F4"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w:t>
      </w:r>
    </w:p>
    <w:p w14:paraId="4B162467" w14:textId="578F83BD"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w:t>
      </w:r>
      <w:r w:rsidRPr="00C53746">
        <w:rPr>
          <w:rFonts w:ascii="Times New Roman" w:hAnsi="Times New Roman" w:cs="Times New Roman"/>
          <w:sz w:val="24"/>
          <w:szCs w:val="24"/>
        </w:rPr>
        <w:t xml:space="preserve">Платежный документ с отметкой банка об исполнении, подтверждающий внесение задатка претендентом </w:t>
      </w:r>
      <w:r w:rsidR="00C53746" w:rsidRPr="00C53746">
        <w:rPr>
          <w:rFonts w:ascii="Times New Roman" w:hAnsi="Times New Roman" w:cs="Times New Roman"/>
          <w:sz w:val="24"/>
          <w:szCs w:val="24"/>
        </w:rPr>
        <w:t>в соответствии с документацией об аукционе</w:t>
      </w:r>
      <w:r w:rsidRPr="00C53746">
        <w:rPr>
          <w:rFonts w:ascii="Times New Roman" w:hAnsi="Times New Roman" w:cs="Times New Roman"/>
          <w:sz w:val="24"/>
          <w:szCs w:val="24"/>
        </w:rPr>
        <w:t>;</w:t>
      </w:r>
    </w:p>
    <w:p w14:paraId="2B7F6CD8"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527F63BF"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14:paraId="7C2288F3"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53ECC810"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3DC3FC55"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14:paraId="22B41FA6"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32EE3D1" w14:textId="6C719851"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14:paraId="68E6B1D3" w14:textId="77777777" w:rsidR="00E04C39" w:rsidRDefault="00E04C39" w:rsidP="00550F51">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7D8F2C6F" w14:textId="690E6EFA"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14:paraId="445E19BE" w14:textId="77777777" w:rsidR="00550F51" w:rsidRPr="006D31ED" w:rsidRDefault="00550F51" w:rsidP="00550F51">
      <w:pPr>
        <w:pStyle w:val="a4"/>
        <w:spacing w:after="0" w:line="240" w:lineRule="auto"/>
        <w:ind w:left="360"/>
        <w:jc w:val="both"/>
        <w:rPr>
          <w:rFonts w:ascii="Times New Roman" w:hAnsi="Times New Roman" w:cs="Times New Roman"/>
          <w:sz w:val="24"/>
          <w:szCs w:val="24"/>
        </w:rPr>
      </w:pPr>
    </w:p>
    <w:p w14:paraId="7540D0E1"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529A30C9"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14:paraId="004E8257"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5EEAE59F" w14:textId="07D36AF6"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14:paraId="54BB1CBC" w14:textId="77777777"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14:paraId="47213CB7" w14:textId="77777777" w:rsidR="00550F51" w:rsidRDefault="00550F51" w:rsidP="00AA498D">
      <w:pPr>
        <w:pStyle w:val="a4"/>
        <w:spacing w:after="0" w:line="240" w:lineRule="auto"/>
        <w:ind w:left="360"/>
        <w:jc w:val="both"/>
        <w:rPr>
          <w:rFonts w:ascii="Times New Roman" w:hAnsi="Times New Roman" w:cs="Times New Roman"/>
          <w:sz w:val="24"/>
          <w:szCs w:val="24"/>
        </w:rPr>
      </w:pPr>
    </w:p>
    <w:p w14:paraId="69C46EAB" w14:textId="48B0F12E"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14:paraId="5512AE2E" w14:textId="77777777" w:rsidR="00550F51" w:rsidRPr="006D31ED" w:rsidRDefault="00550F51" w:rsidP="00AA498D">
      <w:pPr>
        <w:pStyle w:val="a4"/>
        <w:spacing w:after="0" w:line="240" w:lineRule="auto"/>
        <w:ind w:left="360"/>
        <w:jc w:val="both"/>
        <w:rPr>
          <w:rFonts w:ascii="Times New Roman" w:hAnsi="Times New Roman" w:cs="Times New Roman"/>
          <w:sz w:val="24"/>
          <w:szCs w:val="24"/>
        </w:rPr>
      </w:pPr>
    </w:p>
    <w:p w14:paraId="7477F06F" w14:textId="507EDC1D"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кциона на право заключения договора аренды (далее - Извещение) и в информационной карте аукциона.</w:t>
      </w:r>
    </w:p>
    <w:p w14:paraId="384FBB3A" w14:textId="61230B8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xml:space="preserve">. </w:t>
      </w:r>
      <w:proofErr w:type="gramStart"/>
      <w:r w:rsidRPr="006D31ED">
        <w:rPr>
          <w:rFonts w:ascii="Times New Roman" w:hAnsi="Times New Roman" w:cs="Times New Roman"/>
          <w:sz w:val="24"/>
          <w:szCs w:val="24"/>
        </w:rPr>
        <w:t>Аукцион проводится в соответствии с условиями и положениями настоящей аукционной документации, в день и час, указанные в Извещении.</w:t>
      </w:r>
      <w:proofErr w:type="gramEnd"/>
    </w:p>
    <w:p w14:paraId="65CE5EE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391CDFE0" w14:textId="2DCF12F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23C5612E" w14:textId="773C661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62DDC2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0863B816" w14:textId="7C182E33"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499D76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4CE9086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2F3E84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A441231" w14:textId="110AD53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2ACEC12D" w14:textId="0DD900EA"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14:paraId="58D594AB" w14:textId="275FD5CE"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14:paraId="14B53C3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07D4BB0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07174D8A" w14:textId="4BB360F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4066CB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2586850C" w14:textId="0C3E1100"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AAF6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1DCEB1B8" w14:textId="663FA4F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14:paraId="1D84A35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047BA6C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16BA46DD" w14:textId="7E0A9E13" w:rsidR="00E04C39" w:rsidRPr="000761F4"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2.1.8. </w:t>
      </w:r>
      <w:r w:rsidRPr="000761F4">
        <w:rPr>
          <w:rFonts w:ascii="Times New Roman" w:hAnsi="Times New Roman" w:cs="Times New Roman"/>
          <w:sz w:val="24"/>
          <w:szCs w:val="24"/>
        </w:rPr>
        <w:t>Для участия в аукционе претендент обеспечивает перечисление</w:t>
      </w:r>
      <w:r w:rsidR="008B1917"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денежных средств, внесенных на счет </w:t>
      </w:r>
      <w:r w:rsidR="00BF36CC" w:rsidRPr="000761F4">
        <w:rPr>
          <w:rFonts w:ascii="Times New Roman" w:hAnsi="Times New Roman" w:cs="Times New Roman"/>
          <w:sz w:val="24"/>
          <w:szCs w:val="24"/>
        </w:rPr>
        <w:t>Заказчика</w:t>
      </w:r>
      <w:r w:rsidR="00A265C2" w:rsidRPr="000761F4">
        <w:rPr>
          <w:rFonts w:ascii="Times New Roman" w:hAnsi="Times New Roman" w:cs="Times New Roman"/>
          <w:sz w:val="24"/>
          <w:szCs w:val="24"/>
        </w:rPr>
        <w:t xml:space="preserve"> в размере суммы </w:t>
      </w:r>
      <w:r w:rsidR="00E44760" w:rsidRPr="000761F4">
        <w:rPr>
          <w:rFonts w:ascii="Times New Roman" w:hAnsi="Times New Roman" w:cs="Times New Roman"/>
          <w:sz w:val="24"/>
          <w:szCs w:val="24"/>
        </w:rPr>
        <w:t>задатка</w:t>
      </w:r>
      <w:r w:rsidR="00BF0A64"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на участие в аукционе, указанной в Извещении </w:t>
      </w:r>
      <w:r w:rsidR="00D70020" w:rsidRPr="000761F4">
        <w:rPr>
          <w:rFonts w:ascii="Times New Roman" w:hAnsi="Times New Roman" w:cs="Times New Roman"/>
          <w:sz w:val="24"/>
          <w:szCs w:val="24"/>
        </w:rPr>
        <w:t>и Информационной карте аукциона</w:t>
      </w:r>
      <w:r w:rsidR="00A265C2" w:rsidRPr="000761F4">
        <w:rPr>
          <w:rFonts w:ascii="Times New Roman" w:hAnsi="Times New Roman" w:cs="Times New Roman"/>
          <w:sz w:val="24"/>
          <w:szCs w:val="24"/>
        </w:rPr>
        <w:t>.</w:t>
      </w:r>
    </w:p>
    <w:p w14:paraId="033D3799" w14:textId="39E5F12D" w:rsidR="00E04C39" w:rsidRPr="000761F4" w:rsidRDefault="002A591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Данная сумма</w:t>
      </w:r>
      <w:r w:rsidR="00E04C39" w:rsidRPr="000761F4">
        <w:rPr>
          <w:rFonts w:ascii="Times New Roman" w:hAnsi="Times New Roman" w:cs="Times New Roman"/>
          <w:color w:val="FF0000"/>
          <w:sz w:val="24"/>
          <w:szCs w:val="24"/>
        </w:rPr>
        <w:t xml:space="preserve"> </w:t>
      </w:r>
      <w:r w:rsidR="00E04C39" w:rsidRPr="000761F4">
        <w:rPr>
          <w:rFonts w:ascii="Times New Roman" w:hAnsi="Times New Roman" w:cs="Times New Roman"/>
          <w:sz w:val="24"/>
          <w:szCs w:val="24"/>
        </w:rPr>
        <w:t>на участие в аукционе должн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быть внесен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в срок, обеспечивающий е</w:t>
      </w:r>
      <w:r w:rsidRPr="000761F4">
        <w:rPr>
          <w:rFonts w:ascii="Times New Roman" w:hAnsi="Times New Roman" w:cs="Times New Roman"/>
          <w:sz w:val="24"/>
          <w:szCs w:val="24"/>
        </w:rPr>
        <w:t xml:space="preserve">е </w:t>
      </w:r>
      <w:r w:rsidR="00E04C39" w:rsidRPr="000761F4">
        <w:rPr>
          <w:rFonts w:ascii="Times New Roman" w:hAnsi="Times New Roman" w:cs="Times New Roman"/>
          <w:sz w:val="24"/>
          <w:szCs w:val="24"/>
        </w:rPr>
        <w:t xml:space="preserve">поступление на счет </w:t>
      </w:r>
      <w:r w:rsidR="00BF36CC" w:rsidRPr="000761F4">
        <w:rPr>
          <w:rFonts w:ascii="Times New Roman" w:hAnsi="Times New Roman" w:cs="Times New Roman"/>
          <w:sz w:val="24"/>
          <w:szCs w:val="24"/>
        </w:rPr>
        <w:t>Заказчика</w:t>
      </w:r>
      <w:r w:rsidR="00E04C39" w:rsidRPr="000761F4">
        <w:rPr>
          <w:rFonts w:ascii="Times New Roman" w:hAnsi="Times New Roman" w:cs="Times New Roman"/>
          <w:sz w:val="24"/>
          <w:szCs w:val="24"/>
        </w:rPr>
        <w:t xml:space="preserve"> не позднее даты окончания приема заявок на участие в аукционе.</w:t>
      </w:r>
    </w:p>
    <w:p w14:paraId="5E8A9B9B" w14:textId="0042F078" w:rsidR="00E04C39" w:rsidRPr="000761F4" w:rsidRDefault="00D7002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Не поступление</w:t>
      </w:r>
      <w:r w:rsidR="00E04C39" w:rsidRPr="000761F4">
        <w:rPr>
          <w:rFonts w:ascii="Times New Roman" w:hAnsi="Times New Roman" w:cs="Times New Roman"/>
          <w:sz w:val="24"/>
          <w:szCs w:val="24"/>
        </w:rPr>
        <w:t xml:space="preserve"> </w:t>
      </w:r>
      <w:r w:rsidRPr="000761F4">
        <w:rPr>
          <w:rFonts w:ascii="Times New Roman" w:hAnsi="Times New Roman" w:cs="Times New Roman"/>
          <w:sz w:val="24"/>
          <w:szCs w:val="24"/>
        </w:rPr>
        <w:t xml:space="preserve">суммы </w:t>
      </w:r>
      <w:r w:rsidR="00443094">
        <w:rPr>
          <w:rFonts w:ascii="Times New Roman" w:hAnsi="Times New Roman" w:cs="Times New Roman"/>
          <w:sz w:val="24"/>
          <w:szCs w:val="24"/>
        </w:rPr>
        <w:t>задатка</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на счет </w:t>
      </w:r>
      <w:r w:rsidR="00BF36CC" w:rsidRPr="000761F4">
        <w:rPr>
          <w:rFonts w:ascii="Times New Roman" w:hAnsi="Times New Roman" w:cs="Times New Roman"/>
          <w:sz w:val="24"/>
          <w:szCs w:val="24"/>
        </w:rPr>
        <w:t>Заказчика</w:t>
      </w:r>
      <w:r w:rsidR="00C670BA">
        <w:rPr>
          <w:rFonts w:ascii="Times New Roman" w:hAnsi="Times New Roman" w:cs="Times New Roman"/>
          <w:sz w:val="24"/>
          <w:szCs w:val="24"/>
        </w:rPr>
        <w:t xml:space="preserve">, </w:t>
      </w:r>
      <w:r w:rsidR="00C670BA" w:rsidRPr="00443094">
        <w:rPr>
          <w:rFonts w:ascii="Times New Roman" w:hAnsi="Times New Roman" w:cs="Times New Roman"/>
          <w:sz w:val="24"/>
          <w:szCs w:val="24"/>
        </w:rPr>
        <w:t xml:space="preserve">в срок до </w:t>
      </w:r>
      <w:r w:rsidR="00443094" w:rsidRPr="00443094">
        <w:rPr>
          <w:rFonts w:ascii="Times New Roman" w:hAnsi="Times New Roman" w:cs="Times New Roman"/>
          <w:sz w:val="24"/>
          <w:szCs w:val="24"/>
        </w:rPr>
        <w:t>окончания приема заявок,</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Pr>
          <w:rFonts w:ascii="Times New Roman" w:hAnsi="Times New Roman" w:cs="Times New Roman"/>
          <w:sz w:val="24"/>
          <w:szCs w:val="24"/>
        </w:rPr>
        <w:t>п</w:t>
      </w:r>
      <w:r w:rsidR="00E04C39" w:rsidRPr="000761F4">
        <w:rPr>
          <w:rFonts w:ascii="Times New Roman" w:hAnsi="Times New Roman" w:cs="Times New Roman"/>
          <w:sz w:val="24"/>
          <w:szCs w:val="24"/>
        </w:rPr>
        <w:t>ретендента участником аукциона по соответствующему лоту.</w:t>
      </w:r>
    </w:p>
    <w:p w14:paraId="06807DE7" w14:textId="77777777" w:rsidR="00E04C39" w:rsidRPr="000761F4" w:rsidRDefault="00E04C39" w:rsidP="00AA498D">
      <w:pPr>
        <w:spacing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 xml:space="preserve">Лицам, перечислившим </w:t>
      </w:r>
      <w:r w:rsidR="00D70020" w:rsidRPr="000761F4">
        <w:rPr>
          <w:rFonts w:ascii="Times New Roman" w:hAnsi="Times New Roman" w:cs="Times New Roman"/>
          <w:sz w:val="24"/>
          <w:szCs w:val="24"/>
        </w:rPr>
        <w:t>сумму в размере обеспечения заявки</w:t>
      </w:r>
      <w:r w:rsidRPr="000761F4">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0A6AC350" w14:textId="77777777"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14:paraId="3CD396F9" w14:textId="77777777"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б</w:t>
      </w:r>
      <w:r w:rsidR="00E04C39" w:rsidRPr="000761F4">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14:paraId="1C53B02B" w14:textId="06A8BDFB"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в</w:t>
      </w:r>
      <w:r w:rsidR="00E04C39" w:rsidRPr="000761F4">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0761F4">
        <w:rPr>
          <w:rFonts w:ascii="Times New Roman" w:hAnsi="Times New Roman" w:cs="Times New Roman"/>
          <w:sz w:val="24"/>
          <w:szCs w:val="24"/>
        </w:rPr>
        <w:t>,</w:t>
      </w:r>
      <w:r w:rsidR="00E04C39" w:rsidRPr="000761F4">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14:paraId="519A0FB4" w14:textId="77777777" w:rsidR="00E04C39" w:rsidRPr="006D31ED"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г</w:t>
      </w:r>
      <w:r w:rsidR="00E04C39" w:rsidRPr="000761F4">
        <w:rPr>
          <w:rFonts w:ascii="Times New Roman" w:hAnsi="Times New Roman" w:cs="Times New Roman"/>
          <w:sz w:val="24"/>
          <w:szCs w:val="24"/>
        </w:rPr>
        <w:t xml:space="preserve">) </w:t>
      </w:r>
      <w:r w:rsidR="003F1A14" w:rsidRPr="000761F4">
        <w:rPr>
          <w:rFonts w:ascii="Times New Roman" w:hAnsi="Times New Roman" w:cs="Times New Roman"/>
          <w:sz w:val="24"/>
          <w:szCs w:val="24"/>
        </w:rPr>
        <w:t>п</w:t>
      </w:r>
      <w:r w:rsidR="00E04C39" w:rsidRPr="000761F4">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14:paraId="1E593B11"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03BCA60" w14:textId="644E597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14:paraId="70CF9E7D" w14:textId="0346A50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14:paraId="6800048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63BB07F5" w14:textId="4705D41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w:t>
      </w:r>
      <w:proofErr w:type="gramStart"/>
      <w:r w:rsidRPr="006D31ED">
        <w:rPr>
          <w:rFonts w:ascii="Times New Roman" w:hAnsi="Times New Roman" w:cs="Times New Roman"/>
          <w:sz w:val="24"/>
          <w:szCs w:val="24"/>
        </w:rPr>
        <w:t xml:space="preserve">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«СоюзпромНИИпроект»</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roofErr w:type="gramEnd"/>
    </w:p>
    <w:p w14:paraId="192D3C7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777466E1"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79BCFE8"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F83CF06" w14:textId="4B947C2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3EA9E78E" w14:textId="64B1C7C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w:t>
      </w:r>
      <w:proofErr w:type="gramStart"/>
      <w:r w:rsidRPr="006D31ED">
        <w:rPr>
          <w:rFonts w:ascii="Times New Roman" w:hAnsi="Times New Roman" w:cs="Times New Roman"/>
          <w:sz w:val="24"/>
          <w:szCs w:val="24"/>
        </w:rPr>
        <w:t xml:space="preserve">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roofErr w:type="gramEnd"/>
    </w:p>
    <w:p w14:paraId="17250C47" w14:textId="7D0030F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0EDA0154" w14:textId="6B1EB4A3"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5C71B6F3" w14:textId="160E3CA0"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14:paraId="11847467" w14:textId="037AD9A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21724B04" w14:textId="5839CF50"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xml:space="preserve">. Прием заявок на участие в аукционе прекращается </w:t>
      </w:r>
      <w:proofErr w:type="gramStart"/>
      <w:r w:rsidR="00E04C39" w:rsidRPr="006D31ED">
        <w:rPr>
          <w:rFonts w:ascii="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00E04C39" w:rsidRPr="006D31ED">
        <w:rPr>
          <w:rFonts w:ascii="Times New Roman" w:hAnsi="Times New Roman" w:cs="Times New Roman"/>
          <w:sz w:val="24"/>
          <w:szCs w:val="24"/>
        </w:rPr>
        <w:t>, непосредственно перед началом рассмотрения заявок.</w:t>
      </w:r>
    </w:p>
    <w:p w14:paraId="38B4A9C0" w14:textId="087A45B9"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Заявка на участие в аукционе, поступившая в срок, указанный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 xml:space="preserve">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05E107AA" w14:textId="043C14BA"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24EFC13A" w14:textId="17D00192"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14:paraId="0C044D1C" w14:textId="1B292174"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0ECFF7" w14:textId="3FD19B4A"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7F4CF152"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45D2D8A4" w14:textId="12D2470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proofErr w:type="gramStart"/>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w:t>
      </w:r>
      <w:proofErr w:type="gramEnd"/>
      <w:r w:rsidR="0009063B" w:rsidRPr="006D31ED">
        <w:rPr>
          <w:rFonts w:ascii="Times New Roman" w:hAnsi="Times New Roman" w:cs="Times New Roman"/>
          <w:sz w:val="24"/>
          <w:szCs w:val="24"/>
        </w:rPr>
        <w:t xml:space="preserve">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44CDDD2D" w14:textId="50689DA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14:paraId="28AAD9C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3D712CEA"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39D4D863" w14:textId="54F0C548"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14:paraId="357E1D77" w14:textId="7F313030"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14:paraId="423D2D5B" w14:textId="78B93533"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14:paraId="4001CEB4" w14:textId="41D64ED3"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w:t>
      </w:r>
      <w:proofErr w:type="gramStart"/>
      <w:r w:rsidRPr="006D31ED">
        <w:rPr>
          <w:rFonts w:ascii="Times New Roman" w:hAnsi="Times New Roman" w:cs="Times New Roman"/>
          <w:sz w:val="24"/>
          <w:szCs w:val="24"/>
        </w:rPr>
        <w:t xml:space="preserve">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roofErr w:type="gramEnd"/>
    </w:p>
    <w:p w14:paraId="2063B6A5" w14:textId="4BAB6AD0" w:rsidR="00E04C39" w:rsidRPr="006D31ED" w:rsidRDefault="00E04C39" w:rsidP="00AA498D">
      <w:pPr>
        <w:spacing w:after="0" w:line="240" w:lineRule="auto"/>
        <w:ind w:firstLine="708"/>
        <w:jc w:val="both"/>
        <w:rPr>
          <w:rFonts w:ascii="Times New Roman" w:hAnsi="Times New Roman" w:cs="Times New Roman"/>
          <w:sz w:val="24"/>
          <w:szCs w:val="24"/>
        </w:rPr>
      </w:pPr>
      <w:proofErr w:type="gramStart"/>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roofErr w:type="gramEnd"/>
    </w:p>
    <w:p w14:paraId="2C6296F5"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5D4605A0" w14:textId="4DB6A4D9" w:rsidR="00E04C39" w:rsidRPr="006D31ED" w:rsidRDefault="00544776" w:rsidP="00AA498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Претендентам</w:t>
      </w:r>
      <w:r w:rsidR="00E04C39" w:rsidRPr="006D31ED">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14:paraId="6252B60C"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6D31ED">
        <w:rPr>
          <w:rFonts w:ascii="Times New Roman" w:hAnsi="Times New Roman" w:cs="Times New Roman"/>
          <w:sz w:val="24"/>
          <w:szCs w:val="24"/>
        </w:rPr>
        <w:t>несостоявшимся</w:t>
      </w:r>
      <w:proofErr w:type="gramEnd"/>
      <w:r w:rsidRPr="006D31ED">
        <w:rPr>
          <w:rFonts w:ascii="Times New Roman" w:hAnsi="Times New Roman" w:cs="Times New Roman"/>
          <w:sz w:val="24"/>
          <w:szCs w:val="24"/>
        </w:rPr>
        <w:t>.</w:t>
      </w:r>
    </w:p>
    <w:p w14:paraId="1A1ECBEB" w14:textId="6D9B8BD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w:t>
      </w:r>
      <w:r w:rsidR="0066249B">
        <w:rPr>
          <w:rFonts w:ascii="Times New Roman" w:hAnsi="Times New Roman" w:cs="Times New Roman"/>
          <w:sz w:val="24"/>
          <w:szCs w:val="24"/>
        </w:rPr>
        <w:t>уске к участию в аукционе всех претендентов</w:t>
      </w:r>
      <w:r w:rsidRPr="006D31ED">
        <w:rPr>
          <w:rFonts w:ascii="Times New Roman" w:hAnsi="Times New Roman" w:cs="Times New Roman"/>
          <w:sz w:val="24"/>
          <w:szCs w:val="24"/>
        </w:rPr>
        <w:t xml:space="preserve"> или о признании только одного </w:t>
      </w:r>
      <w:r w:rsidR="0066249B">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участником аукциона, аукцион признается несостоявшимся.</w:t>
      </w:r>
    </w:p>
    <w:p w14:paraId="2A81BCE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4E37DAA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w:t>
      </w:r>
      <w:proofErr w:type="gramStart"/>
      <w:r w:rsidRPr="006D31ED">
        <w:rPr>
          <w:rFonts w:ascii="Times New Roman" w:hAnsi="Times New Roman" w:cs="Times New Roman"/>
          <w:sz w:val="24"/>
          <w:szCs w:val="24"/>
        </w:rPr>
        <w:t xml:space="preserve">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roofErr w:type="gramEnd"/>
    </w:p>
    <w:p w14:paraId="4FCC2D7B" w14:textId="1EC434BB"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6F9A85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5E629721" w14:textId="5E749DBF"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lastRenderedPageBreak/>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2E94C540" w14:textId="3FC93F69"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14:paraId="0DB18D60" w14:textId="64787D46"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14:paraId="581195FD" w14:textId="381923FF"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E45260" w:rsidRPr="00E45260">
        <w:rPr>
          <w:spacing w:val="-1"/>
          <w:sz w:val="24"/>
          <w:szCs w:val="24"/>
          <w:lang w:val="ru-RU"/>
        </w:rPr>
        <w:t>1</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w:t>
      </w:r>
    </w:p>
    <w:p w14:paraId="464F1303" w14:textId="77777777"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14:paraId="6137CFBE" w14:textId="2034BCE0"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565BF695" w14:textId="55870A05"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proofErr w:type="gramStart"/>
      <w:r w:rsidRPr="00856EA2">
        <w:rPr>
          <w:spacing w:val="-1"/>
          <w:sz w:val="24"/>
          <w:szCs w:val="24"/>
          <w:lang w:val="ru-RU"/>
        </w:rPr>
        <w:t>карточку</w:t>
      </w:r>
      <w:proofErr w:type="gramEnd"/>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120BC5EB" w14:textId="291FFB60" w:rsidR="00802747" w:rsidRPr="00802747" w:rsidRDefault="00856EA2" w:rsidP="00802747">
      <w:pPr>
        <w:pStyle w:val="a7"/>
        <w:numPr>
          <w:ilvl w:val="2"/>
          <w:numId w:val="26"/>
        </w:numPr>
        <w:spacing w:after="240" w:line="260" w:lineRule="auto"/>
        <w:ind w:left="0" w:right="108" w:firstLine="9"/>
        <w:jc w:val="both"/>
        <w:rPr>
          <w:sz w:val="24"/>
          <w:szCs w:val="24"/>
          <w:lang w:val="ru-RU"/>
        </w:rPr>
      </w:pPr>
      <w:proofErr w:type="gramStart"/>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roofErr w:type="gramEnd"/>
    </w:p>
    <w:p w14:paraId="29DCFDE7" w14:textId="7FE97EA6"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5AEE3BE" w14:textId="45795B09"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14:paraId="6EC7E3B6" w14:textId="68D90E8C"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proofErr w:type="gramStart"/>
      <w:r w:rsidRPr="00802747">
        <w:rPr>
          <w:spacing w:val="-1"/>
          <w:sz w:val="24"/>
          <w:szCs w:val="24"/>
          <w:lang w:val="ru-RU"/>
        </w:rPr>
        <w:t>,</w:t>
      </w:r>
      <w:proofErr w:type="gramEnd"/>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lastRenderedPageBreak/>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proofErr w:type="gramStart"/>
      <w:r w:rsidRPr="00802747">
        <w:rPr>
          <w:sz w:val="24"/>
          <w:szCs w:val="24"/>
          <w:lang w:val="ru-RU"/>
        </w:rPr>
        <w:t>которое</w:t>
      </w:r>
      <w:proofErr w:type="gramEnd"/>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proofErr w:type="gramStart"/>
      <w:r w:rsidRPr="00802747">
        <w:rPr>
          <w:spacing w:val="-1"/>
          <w:sz w:val="24"/>
          <w:szCs w:val="24"/>
          <w:lang w:val="ru-RU"/>
        </w:rPr>
        <w:t>несостоявшимся</w:t>
      </w:r>
      <w:proofErr w:type="gramEnd"/>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14:paraId="0577BA6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5D36A981"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15119A86" w14:textId="0B9F765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5F61C64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45010D4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5466409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71C7DF3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1BCBAB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6F7102F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D8B2F0B" w14:textId="2CFC8172"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3.4.5. </w:t>
      </w:r>
      <w:proofErr w:type="gramStart"/>
      <w:r>
        <w:rPr>
          <w:rFonts w:ascii="Times New Roman" w:hAnsi="Times New Roman" w:cs="Times New Roman"/>
          <w:sz w:val="24"/>
          <w:szCs w:val="24"/>
        </w:rPr>
        <w:t>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рганизатору торгов подписанного проекта договора</w:t>
      </w:r>
      <w:proofErr w:type="gramEnd"/>
      <w:r w:rsidR="00E04C39" w:rsidRPr="006D31ED">
        <w:rPr>
          <w:rFonts w:ascii="Times New Roman" w:hAnsi="Times New Roman" w:cs="Times New Roman"/>
          <w:sz w:val="24"/>
          <w:szCs w:val="24"/>
        </w:rPr>
        <w:t xml:space="preserve">,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3F98A21F" w14:textId="6DFEB446"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5D905308" w14:textId="5F56D4AB"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04CE3699" w14:textId="16218AC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14:paraId="76113324" w14:textId="77777777"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0CE3E8B0" w14:textId="4D7D77C9"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1E625E1D" w14:textId="6361E651"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14:paraId="3EC13E86" w14:textId="51E8BFF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1688792B"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0C9D1BF9" w14:textId="691A00A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246DF8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3F9D6C4" w14:textId="77777777" w:rsidR="00E04C39" w:rsidRPr="006D31ED" w:rsidRDefault="00E04C39" w:rsidP="000A2921">
      <w:pPr>
        <w:jc w:val="both"/>
        <w:rPr>
          <w:rFonts w:ascii="Times New Roman" w:hAnsi="Times New Roman" w:cs="Times New Roman"/>
          <w:sz w:val="24"/>
          <w:szCs w:val="24"/>
        </w:rPr>
      </w:pPr>
    </w:p>
    <w:p w14:paraId="52B11B29"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6F6BCB55"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5036"/>
      </w:tblGrid>
      <w:tr w:rsidR="00E04C39" w:rsidRPr="006D31ED" w14:paraId="350FD128" w14:textId="77777777" w:rsidTr="00BE74C1">
        <w:tc>
          <w:tcPr>
            <w:tcW w:w="599" w:type="dxa"/>
            <w:vAlign w:val="center"/>
          </w:tcPr>
          <w:p w14:paraId="15647B1C"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 </w:t>
            </w:r>
            <w:proofErr w:type="gramStart"/>
            <w:r w:rsidRPr="006D31ED">
              <w:rPr>
                <w:rFonts w:ascii="Times New Roman" w:hAnsi="Times New Roman" w:cs="Times New Roman"/>
                <w:b/>
                <w:bCs/>
                <w:sz w:val="24"/>
                <w:szCs w:val="24"/>
              </w:rPr>
              <w:t>п</w:t>
            </w:r>
            <w:proofErr w:type="gramEnd"/>
            <w:r w:rsidRPr="006D31ED">
              <w:rPr>
                <w:rFonts w:ascii="Times New Roman" w:hAnsi="Times New Roman" w:cs="Times New Roman"/>
                <w:b/>
                <w:bCs/>
                <w:sz w:val="24"/>
                <w:szCs w:val="24"/>
              </w:rPr>
              <w:t>/п</w:t>
            </w:r>
          </w:p>
        </w:tc>
        <w:tc>
          <w:tcPr>
            <w:tcW w:w="4394" w:type="dxa"/>
            <w:vAlign w:val="center"/>
          </w:tcPr>
          <w:p w14:paraId="4AD3A522"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036" w:type="dxa"/>
            <w:vAlign w:val="center"/>
          </w:tcPr>
          <w:p w14:paraId="3472D987"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B568E71" w14:textId="77777777" w:rsidTr="00BE74C1">
        <w:tc>
          <w:tcPr>
            <w:tcW w:w="599" w:type="dxa"/>
          </w:tcPr>
          <w:p w14:paraId="3AD7BF7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01D88968" w14:textId="2145A9F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5036" w:type="dxa"/>
          </w:tcPr>
          <w:p w14:paraId="58245264" w14:textId="77777777" w:rsidR="00E40D27"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 xml:space="preserve">Акционерное общество «Ордена Трудового Красного Знамени специальный научно-исследовательский и проектный институт СоюзпромНИИпроект» </w:t>
            </w:r>
          </w:p>
          <w:p w14:paraId="6B1BFA19" w14:textId="0479A484" w:rsidR="00E04C39" w:rsidRPr="006D31ED" w:rsidRDefault="00E40D27" w:rsidP="00E87158">
            <w:pPr>
              <w:pStyle w:val="a4"/>
              <w:spacing w:after="0" w:line="240" w:lineRule="auto"/>
              <w:ind w:left="0"/>
              <w:rPr>
                <w:rFonts w:ascii="Times New Roman" w:hAnsi="Times New Roman" w:cs="Times New Roman"/>
                <w:sz w:val="20"/>
                <w:szCs w:val="20"/>
              </w:rPr>
            </w:pPr>
            <w:r w:rsidRPr="00E40D27">
              <w:rPr>
                <w:rFonts w:ascii="Times New Roman" w:hAnsi="Times New Roman" w:cs="Times New Roman"/>
                <w:sz w:val="20"/>
                <w:szCs w:val="20"/>
              </w:rPr>
              <w:t>(АО «СоюзпромНИИпроект»)</w:t>
            </w:r>
          </w:p>
        </w:tc>
      </w:tr>
      <w:tr w:rsidR="00E04C39" w:rsidRPr="006D31ED" w14:paraId="67BB6873" w14:textId="77777777" w:rsidTr="00BE74C1">
        <w:tc>
          <w:tcPr>
            <w:tcW w:w="599" w:type="dxa"/>
          </w:tcPr>
          <w:p w14:paraId="0B84696D" w14:textId="05A1C271"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71CD3E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5036" w:type="dxa"/>
          </w:tcPr>
          <w:p w14:paraId="69F1439A" w14:textId="18E84FB4" w:rsidR="00E04C39" w:rsidRPr="006D31ED" w:rsidRDefault="00E04C39" w:rsidP="00260E84">
            <w:pPr>
              <w:pStyle w:val="a4"/>
              <w:spacing w:after="0" w:line="240" w:lineRule="auto"/>
              <w:ind w:left="0"/>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Pr="006D31ED">
              <w:rPr>
                <w:rFonts w:ascii="Times New Roman" w:hAnsi="Times New Roman" w:cs="Times New Roman"/>
                <w:sz w:val="20"/>
                <w:szCs w:val="20"/>
              </w:rPr>
              <w:t xml:space="preserve"> открытый по составу участников и по форме подачи предложений о цене</w:t>
            </w:r>
          </w:p>
        </w:tc>
      </w:tr>
      <w:tr w:rsidR="00E04C39" w:rsidRPr="006D31ED" w14:paraId="5B8D11FB" w14:textId="77777777" w:rsidTr="00BE74C1">
        <w:tc>
          <w:tcPr>
            <w:tcW w:w="599" w:type="dxa"/>
          </w:tcPr>
          <w:p w14:paraId="1BA2E723" w14:textId="715FF662"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389D7A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5036" w:type="dxa"/>
          </w:tcPr>
          <w:p w14:paraId="7C8D80A4" w14:textId="5FCC2CC9" w:rsidR="00E04C39" w:rsidRPr="00A6742F" w:rsidRDefault="00A6742F" w:rsidP="003F232C">
            <w:pPr>
              <w:pStyle w:val="a4"/>
              <w:spacing w:after="0" w:line="240" w:lineRule="auto"/>
              <w:ind w:left="0"/>
              <w:rPr>
                <w:rFonts w:ascii="Times New Roman" w:hAnsi="Times New Roman" w:cs="Times New Roman"/>
                <w:sz w:val="20"/>
                <w:szCs w:val="20"/>
              </w:rPr>
            </w:pPr>
            <w:proofErr w:type="gramStart"/>
            <w:r w:rsidRPr="00A6742F">
              <w:rPr>
                <w:rFonts w:ascii="Times New Roman" w:hAnsi="Times New Roman" w:cs="Times New Roman"/>
                <w:b/>
                <w:sz w:val="20"/>
                <w:szCs w:val="20"/>
              </w:rPr>
              <w:t>Лот № 1 -</w:t>
            </w:r>
            <w:r w:rsidRPr="00A6742F">
              <w:rPr>
                <w:rFonts w:ascii="Times New Roman" w:hAnsi="Times New Roman" w:cs="Times New Roman"/>
                <w:sz w:val="20"/>
                <w:szCs w:val="20"/>
              </w:rPr>
              <w:t xml:space="preserve"> Аренда нежилых помещений №№ </w:t>
            </w:r>
            <w:r w:rsidR="006B4081" w:rsidRPr="006B4081">
              <w:rPr>
                <w:rFonts w:ascii="Times New Roman" w:hAnsi="Times New Roman" w:cs="Times New Roman"/>
                <w:sz w:val="20"/>
                <w:szCs w:val="20"/>
              </w:rPr>
              <w:t xml:space="preserve">1, 2, 2а, 2б, 2в, 2г, 3, 4, 5, 6, 8, 8а, 9, 10, 11, 11а, 11б, 12, 13а, 13б, 13, 14, 15, 16, 17, 18, 19, 20, 21, 21а, 23, 24, 25, 26, 27, 28а, 28б, 28в, 28г на 12 этаже (согласно поэтажного плана) общей площадью </w:t>
            </w:r>
            <w:r w:rsidR="003F232C">
              <w:rPr>
                <w:rFonts w:ascii="Times New Roman" w:hAnsi="Times New Roman" w:cs="Times New Roman"/>
                <w:sz w:val="20"/>
                <w:szCs w:val="20"/>
              </w:rPr>
              <w:t>507</w:t>
            </w:r>
            <w:r w:rsidR="006B4081" w:rsidRPr="006B4081">
              <w:rPr>
                <w:rFonts w:ascii="Times New Roman" w:hAnsi="Times New Roman" w:cs="Times New Roman"/>
                <w:sz w:val="20"/>
                <w:szCs w:val="20"/>
              </w:rPr>
              <w:t>,</w:t>
            </w:r>
            <w:r w:rsidR="003F232C">
              <w:rPr>
                <w:rFonts w:ascii="Times New Roman" w:hAnsi="Times New Roman" w:cs="Times New Roman"/>
                <w:sz w:val="20"/>
                <w:szCs w:val="20"/>
              </w:rPr>
              <w:t>9</w:t>
            </w:r>
            <w:r w:rsidR="006B4081" w:rsidRPr="006B4081">
              <w:rPr>
                <w:rFonts w:ascii="Times New Roman" w:hAnsi="Times New Roman" w:cs="Times New Roman"/>
                <w:sz w:val="20"/>
                <w:szCs w:val="20"/>
              </w:rPr>
              <w:t xml:space="preserve"> кв. м, расположенных в здании по адресу</w:t>
            </w:r>
            <w:proofErr w:type="gramEnd"/>
            <w:r w:rsidR="00F828E7">
              <w:rPr>
                <w:rFonts w:ascii="Times New Roman" w:hAnsi="Times New Roman" w:cs="Times New Roman"/>
                <w:sz w:val="20"/>
                <w:szCs w:val="20"/>
              </w:rPr>
              <w:t>: г. Москва, ул. Садовники д. 2</w:t>
            </w:r>
          </w:p>
        </w:tc>
      </w:tr>
      <w:tr w:rsidR="00E04C39" w:rsidRPr="006D31ED" w14:paraId="22AF0C54" w14:textId="77777777" w:rsidTr="00BE74C1">
        <w:tc>
          <w:tcPr>
            <w:tcW w:w="599" w:type="dxa"/>
          </w:tcPr>
          <w:p w14:paraId="4DF7B482" w14:textId="777AE5F5"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32D4AF6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5036" w:type="dxa"/>
          </w:tcPr>
          <w:p w14:paraId="2459C388" w14:textId="3DD1568D" w:rsidR="00E04C39" w:rsidRPr="006D31ED" w:rsidRDefault="009A5502" w:rsidP="00DD51F0">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 xml:space="preserve">1 </w:t>
            </w:r>
            <w:r w:rsidR="00E04C39" w:rsidRPr="006D31ED">
              <w:rPr>
                <w:rFonts w:ascii="Times New Roman" w:hAnsi="Times New Roman" w:cs="Times New Roman"/>
                <w:sz w:val="20"/>
                <w:szCs w:val="20"/>
              </w:rPr>
              <w:t xml:space="preserve"> </w:t>
            </w:r>
            <w:r w:rsidR="00EC3943">
              <w:rPr>
                <w:rFonts w:ascii="Times New Roman" w:hAnsi="Times New Roman" w:cs="Times New Roman"/>
                <w:sz w:val="20"/>
                <w:szCs w:val="20"/>
              </w:rPr>
              <w:t>месяцев</w:t>
            </w:r>
            <w:r w:rsidR="007B0B9D">
              <w:rPr>
                <w:rFonts w:ascii="Times New Roman" w:hAnsi="Times New Roman" w:cs="Times New Roman"/>
                <w:sz w:val="20"/>
                <w:szCs w:val="20"/>
              </w:rPr>
              <w:t xml:space="preserve"> </w:t>
            </w:r>
          </w:p>
        </w:tc>
      </w:tr>
      <w:tr w:rsidR="00E04C39" w:rsidRPr="006D31ED" w14:paraId="255716FC" w14:textId="77777777" w:rsidTr="00BE74C1">
        <w:tc>
          <w:tcPr>
            <w:tcW w:w="599" w:type="dxa"/>
          </w:tcPr>
          <w:p w14:paraId="3078B6C7" w14:textId="43CBA05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2208B5FA" w14:textId="05E6C758" w:rsidR="00E04C39" w:rsidRPr="006D31ED" w:rsidRDefault="00E04C39" w:rsidP="0095622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Начальная (минимальная) цена лота за аренду, права на которую передаются по договору, в размере </w:t>
            </w:r>
            <w:r w:rsidR="00956225" w:rsidRPr="00956225">
              <w:rPr>
                <w:rFonts w:ascii="Times New Roman" w:hAnsi="Times New Roman" w:cs="Times New Roman"/>
                <w:sz w:val="20"/>
                <w:szCs w:val="20"/>
              </w:rPr>
              <w:t>фиксированной части ежемесячной арендной платы</w:t>
            </w:r>
          </w:p>
        </w:tc>
        <w:tc>
          <w:tcPr>
            <w:tcW w:w="5036" w:type="dxa"/>
          </w:tcPr>
          <w:p w14:paraId="24C2ADE4" w14:textId="3876B9C0" w:rsidR="003F2064" w:rsidRPr="00F828E7" w:rsidRDefault="003F2064" w:rsidP="00F828E7">
            <w:pPr>
              <w:pStyle w:val="a4"/>
              <w:spacing w:line="240" w:lineRule="auto"/>
              <w:ind w:left="0"/>
              <w:rPr>
                <w:rFonts w:ascii="Times New Roman" w:hAnsi="Times New Roman" w:cs="Times New Roman"/>
                <w:sz w:val="20"/>
                <w:szCs w:val="20"/>
              </w:rPr>
            </w:pPr>
            <w:r w:rsidRPr="00C37E57">
              <w:rPr>
                <w:rFonts w:ascii="Times New Roman" w:hAnsi="Times New Roman" w:cs="Times New Roman"/>
                <w:b/>
                <w:sz w:val="20"/>
                <w:szCs w:val="20"/>
              </w:rPr>
              <w:t xml:space="preserve">Лот № 1 </w:t>
            </w:r>
            <w:r w:rsidR="00C37E57" w:rsidRPr="00C37E57">
              <w:rPr>
                <w:rFonts w:ascii="Times New Roman" w:hAnsi="Times New Roman" w:cs="Times New Roman"/>
                <w:sz w:val="20"/>
                <w:szCs w:val="20"/>
              </w:rPr>
              <w:t xml:space="preserve">- </w:t>
            </w:r>
            <w:r w:rsidR="00ED52D3" w:rsidRPr="00ED52D3">
              <w:rPr>
                <w:rFonts w:ascii="Times New Roman" w:hAnsi="Times New Roman" w:cs="Times New Roman"/>
                <w:sz w:val="20"/>
                <w:szCs w:val="20"/>
              </w:rPr>
              <w:t xml:space="preserve">605 446 (шестьсот пять тысяч четыреста сорок шесть) рублей 00 копеек, в </w:t>
            </w:r>
            <w:proofErr w:type="spellStart"/>
            <w:r w:rsidR="00ED52D3" w:rsidRPr="00ED52D3">
              <w:rPr>
                <w:rFonts w:ascii="Times New Roman" w:hAnsi="Times New Roman" w:cs="Times New Roman"/>
                <w:sz w:val="20"/>
                <w:szCs w:val="20"/>
              </w:rPr>
              <w:t>т.ч</w:t>
            </w:r>
            <w:proofErr w:type="spellEnd"/>
            <w:r w:rsidR="00ED52D3" w:rsidRPr="00ED52D3">
              <w:rPr>
                <w:rFonts w:ascii="Times New Roman" w:hAnsi="Times New Roman" w:cs="Times New Roman"/>
                <w:sz w:val="20"/>
                <w:szCs w:val="20"/>
              </w:rPr>
              <w:t>. НДС-20%;</w:t>
            </w:r>
          </w:p>
          <w:p w14:paraId="433A0ED0" w14:textId="44A8C43B" w:rsidR="00E04C39" w:rsidRPr="00C37E57" w:rsidRDefault="00E04C39" w:rsidP="00C37E57">
            <w:pPr>
              <w:pStyle w:val="a4"/>
              <w:spacing w:after="0" w:line="240" w:lineRule="auto"/>
              <w:ind w:left="0"/>
              <w:rPr>
                <w:rFonts w:ascii="Times New Roman" w:hAnsi="Times New Roman" w:cs="Times New Roman"/>
                <w:b/>
                <w:sz w:val="20"/>
                <w:szCs w:val="20"/>
              </w:rPr>
            </w:pPr>
          </w:p>
        </w:tc>
      </w:tr>
      <w:tr w:rsidR="00E04C39" w:rsidRPr="006D31ED" w14:paraId="69C67C04" w14:textId="77777777" w:rsidTr="00BE74C1">
        <w:tc>
          <w:tcPr>
            <w:tcW w:w="599" w:type="dxa"/>
          </w:tcPr>
          <w:p w14:paraId="191977B9" w14:textId="3DB9013F"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0112B4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5036" w:type="dxa"/>
          </w:tcPr>
          <w:p w14:paraId="4597C0A6" w14:textId="1103F041" w:rsidR="00E04C39" w:rsidRPr="00C37E57" w:rsidRDefault="00956225" w:rsidP="00ED52D3">
            <w:pPr>
              <w:pStyle w:val="a4"/>
              <w:spacing w:after="0" w:line="240" w:lineRule="auto"/>
              <w:ind w:left="0"/>
              <w:rPr>
                <w:rFonts w:ascii="Times New Roman" w:hAnsi="Times New Roman" w:cs="Times New Roman"/>
                <w:sz w:val="20"/>
                <w:szCs w:val="20"/>
              </w:rPr>
            </w:pPr>
            <w:r w:rsidRPr="00C37E57">
              <w:rPr>
                <w:rFonts w:ascii="Times New Roman" w:hAnsi="Times New Roman" w:cs="Times New Roman"/>
                <w:b/>
                <w:sz w:val="20"/>
                <w:szCs w:val="20"/>
              </w:rPr>
              <w:t xml:space="preserve">Лот № 1 </w:t>
            </w:r>
            <w:r w:rsidR="00F32564" w:rsidRPr="00C37E57">
              <w:rPr>
                <w:rFonts w:ascii="Times New Roman" w:hAnsi="Times New Roman" w:cs="Times New Roman"/>
                <w:sz w:val="20"/>
                <w:szCs w:val="20"/>
              </w:rPr>
              <w:t>–</w:t>
            </w:r>
            <w:r w:rsidRPr="00C37E57">
              <w:rPr>
                <w:rFonts w:ascii="Times New Roman" w:hAnsi="Times New Roman" w:cs="Times New Roman"/>
                <w:sz w:val="20"/>
                <w:szCs w:val="20"/>
              </w:rPr>
              <w:t xml:space="preserve"> </w:t>
            </w:r>
            <w:r w:rsidR="00ED52D3">
              <w:rPr>
                <w:rFonts w:ascii="Times New Roman" w:hAnsi="Times New Roman" w:cs="Times New Roman"/>
                <w:sz w:val="20"/>
                <w:szCs w:val="20"/>
              </w:rPr>
              <w:t>6 054</w:t>
            </w:r>
            <w:r w:rsidRPr="00C37E57">
              <w:rPr>
                <w:rFonts w:ascii="Times New Roman" w:hAnsi="Times New Roman" w:cs="Times New Roman"/>
                <w:sz w:val="20"/>
                <w:szCs w:val="20"/>
              </w:rPr>
              <w:t xml:space="preserve"> (</w:t>
            </w:r>
            <w:r w:rsidR="00ED52D3">
              <w:rPr>
                <w:rFonts w:ascii="Times New Roman" w:hAnsi="Times New Roman" w:cs="Times New Roman"/>
                <w:sz w:val="20"/>
                <w:szCs w:val="20"/>
              </w:rPr>
              <w:t>Шесть тысяч пятьдесят четыре</w:t>
            </w:r>
            <w:r w:rsidRPr="00C37E57">
              <w:rPr>
                <w:rFonts w:ascii="Times New Roman" w:hAnsi="Times New Roman" w:cs="Times New Roman"/>
                <w:sz w:val="20"/>
                <w:szCs w:val="20"/>
              </w:rPr>
              <w:t>) рубл</w:t>
            </w:r>
            <w:r w:rsidR="00ED52D3">
              <w:rPr>
                <w:rFonts w:ascii="Times New Roman" w:hAnsi="Times New Roman" w:cs="Times New Roman"/>
                <w:sz w:val="20"/>
                <w:szCs w:val="20"/>
              </w:rPr>
              <w:t>я</w:t>
            </w:r>
            <w:r w:rsidRPr="00C37E57">
              <w:rPr>
                <w:rFonts w:ascii="Times New Roman" w:hAnsi="Times New Roman" w:cs="Times New Roman"/>
                <w:sz w:val="20"/>
                <w:szCs w:val="20"/>
              </w:rPr>
              <w:t xml:space="preserve"> </w:t>
            </w:r>
            <w:r w:rsidR="00ED52D3">
              <w:rPr>
                <w:rFonts w:ascii="Times New Roman" w:hAnsi="Times New Roman" w:cs="Times New Roman"/>
                <w:sz w:val="20"/>
                <w:szCs w:val="20"/>
              </w:rPr>
              <w:t>46</w:t>
            </w:r>
            <w:r w:rsidR="00C37E57" w:rsidRPr="00C37E57">
              <w:rPr>
                <w:rFonts w:ascii="Times New Roman" w:hAnsi="Times New Roman" w:cs="Times New Roman"/>
                <w:sz w:val="20"/>
                <w:szCs w:val="20"/>
              </w:rPr>
              <w:t xml:space="preserve"> копе</w:t>
            </w:r>
            <w:r w:rsidR="00F828E7">
              <w:rPr>
                <w:rFonts w:ascii="Times New Roman" w:hAnsi="Times New Roman" w:cs="Times New Roman"/>
                <w:sz w:val="20"/>
                <w:szCs w:val="20"/>
              </w:rPr>
              <w:t>йки</w:t>
            </w:r>
          </w:p>
        </w:tc>
      </w:tr>
      <w:tr w:rsidR="00E04C39" w:rsidRPr="006D31ED" w14:paraId="43F6C106" w14:textId="77777777" w:rsidTr="00BE74C1">
        <w:tc>
          <w:tcPr>
            <w:tcW w:w="599" w:type="dxa"/>
          </w:tcPr>
          <w:p w14:paraId="7E909757" w14:textId="0C7019EB"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C0AE86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5036" w:type="dxa"/>
          </w:tcPr>
          <w:p w14:paraId="1982A4BE" w14:textId="2AC5CD6C" w:rsidR="00E04C39" w:rsidRPr="00216BA4" w:rsidRDefault="003F2064" w:rsidP="00421C76">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115487, г. Москва, ул. Садовники, д. 2</w:t>
            </w:r>
            <w:r>
              <w:rPr>
                <w:rFonts w:ascii="Times New Roman" w:hAnsi="Times New Roman" w:cs="Times New Roman"/>
                <w:sz w:val="20"/>
                <w:szCs w:val="20"/>
              </w:rPr>
              <w:t>, кабинет 418</w:t>
            </w:r>
          </w:p>
        </w:tc>
      </w:tr>
      <w:tr w:rsidR="00E04C39" w:rsidRPr="006D31ED" w14:paraId="62A0DAC8" w14:textId="77777777" w:rsidTr="00BE74C1">
        <w:tc>
          <w:tcPr>
            <w:tcW w:w="599" w:type="dxa"/>
          </w:tcPr>
          <w:p w14:paraId="6C57DF44" w14:textId="461A75E2"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021D169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5036" w:type="dxa"/>
          </w:tcPr>
          <w:p w14:paraId="30F92F85" w14:textId="12D75907" w:rsidR="00E04C39" w:rsidRPr="00216BA4" w:rsidRDefault="000D2110"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3F2064" w:rsidRPr="006D31ED" w14:paraId="6A344BC2" w14:textId="77777777" w:rsidTr="00BE74C1">
        <w:tc>
          <w:tcPr>
            <w:tcW w:w="599" w:type="dxa"/>
          </w:tcPr>
          <w:p w14:paraId="4FF616DA" w14:textId="474B0C31"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2ED78E2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5036" w:type="dxa"/>
          </w:tcPr>
          <w:p w14:paraId="1E742ECE" w14:textId="1A4ED5B5" w:rsidR="003F2064" w:rsidRPr="00216BA4" w:rsidRDefault="003F2064" w:rsidP="00E87158">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115487, г. Москва, ул. Садовники, д. 2</w:t>
            </w:r>
          </w:p>
        </w:tc>
      </w:tr>
      <w:tr w:rsidR="003F2064" w:rsidRPr="006D31ED" w14:paraId="41051ADB" w14:textId="77777777" w:rsidTr="00BE74C1">
        <w:tc>
          <w:tcPr>
            <w:tcW w:w="599" w:type="dxa"/>
          </w:tcPr>
          <w:p w14:paraId="734B30C8" w14:textId="46643FEE" w:rsidR="003F2064" w:rsidRPr="006D31ED" w:rsidRDefault="003F2064"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Pr>
                <w:rFonts w:ascii="Times New Roman" w:hAnsi="Times New Roman" w:cs="Times New Roman"/>
                <w:sz w:val="20"/>
                <w:szCs w:val="20"/>
              </w:rPr>
              <w:t>0</w:t>
            </w:r>
          </w:p>
        </w:tc>
        <w:tc>
          <w:tcPr>
            <w:tcW w:w="4394" w:type="dxa"/>
          </w:tcPr>
          <w:p w14:paraId="269B6AA9"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5036" w:type="dxa"/>
          </w:tcPr>
          <w:p w14:paraId="33578E91" w14:textId="780A9128" w:rsidR="003F2064" w:rsidRPr="00216BA4" w:rsidRDefault="003F2064"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п.17 Извещения о проведении открытого аукциона на право заключения договора аренды объектов недвижимого имущества</w:t>
            </w:r>
          </w:p>
        </w:tc>
      </w:tr>
      <w:tr w:rsidR="003F2064" w:rsidRPr="006D31ED" w14:paraId="52D74C6B" w14:textId="77777777" w:rsidTr="00BE74C1">
        <w:tc>
          <w:tcPr>
            <w:tcW w:w="599" w:type="dxa"/>
          </w:tcPr>
          <w:p w14:paraId="7BE416A7" w14:textId="3168FDCB"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7845EF5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5036" w:type="dxa"/>
          </w:tcPr>
          <w:p w14:paraId="2DFCB5CD" w14:textId="7228663E" w:rsidR="003F2064" w:rsidRPr="00216BA4" w:rsidRDefault="003F2064" w:rsidP="00421C76">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п.18 Извещения о проведении открытого аукциона на право заключения договора аренды объектов недвижимого имущества</w:t>
            </w:r>
          </w:p>
        </w:tc>
      </w:tr>
      <w:tr w:rsidR="003F2064" w:rsidRPr="006D31ED" w14:paraId="14D71D11" w14:textId="77777777" w:rsidTr="00BE74C1">
        <w:tc>
          <w:tcPr>
            <w:tcW w:w="599" w:type="dxa"/>
          </w:tcPr>
          <w:p w14:paraId="289B81A2"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70C8F8BE"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14:paraId="68FB8982" w14:textId="77777777" w:rsidR="003F2064" w:rsidRPr="006D31ED" w:rsidRDefault="003F2064" w:rsidP="00E700DD">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w:t>
            </w:r>
            <w:r w:rsidRPr="003F2064">
              <w:rPr>
                <w:rFonts w:ascii="Times New Roman" w:hAnsi="Times New Roman" w:cs="Times New Roman"/>
                <w:sz w:val="20"/>
                <w:szCs w:val="20"/>
              </w:rPr>
              <w:t>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3F2064" w:rsidRPr="006D31ED" w14:paraId="1B2F1457" w14:textId="77777777" w:rsidTr="00BE74C1">
        <w:tc>
          <w:tcPr>
            <w:tcW w:w="599" w:type="dxa"/>
          </w:tcPr>
          <w:p w14:paraId="1B82CAA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03A61CDA"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5036" w:type="dxa"/>
          </w:tcPr>
          <w:p w14:paraId="576F8E71" w14:textId="77777777"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Pr>
                <w:rFonts w:ascii="Times New Roman" w:hAnsi="Times New Roman" w:cs="Times New Roman"/>
                <w:sz w:val="20"/>
                <w:szCs w:val="20"/>
              </w:rPr>
              <w:t>10</w:t>
            </w:r>
            <w:r w:rsidRPr="006D31ED">
              <w:rPr>
                <w:rFonts w:ascii="Times New Roman" w:hAnsi="Times New Roman" w:cs="Times New Roman"/>
                <w:sz w:val="20"/>
                <w:szCs w:val="20"/>
              </w:rPr>
              <w:t>:00 до 1</w:t>
            </w:r>
            <w:r>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w:t>
            </w:r>
            <w:proofErr w:type="gramStart"/>
            <w:r w:rsidRPr="006D31ED">
              <w:rPr>
                <w:rFonts w:ascii="Times New Roman" w:hAnsi="Times New Roman" w:cs="Times New Roman"/>
                <w:sz w:val="20"/>
                <w:szCs w:val="20"/>
              </w:rPr>
              <w:t>ии ау</w:t>
            </w:r>
            <w:proofErr w:type="gramEnd"/>
            <w:r w:rsidRPr="006D31ED">
              <w:rPr>
                <w:rFonts w:ascii="Times New Roman" w:hAnsi="Times New Roman" w:cs="Times New Roman"/>
                <w:sz w:val="20"/>
                <w:szCs w:val="20"/>
              </w:rPr>
              <w:t>кциона по</w:t>
            </w:r>
            <w:r>
              <w:rPr>
                <w:rFonts w:ascii="Times New Roman" w:hAnsi="Times New Roman" w:cs="Times New Roman"/>
                <w:sz w:val="20"/>
                <w:szCs w:val="20"/>
              </w:rPr>
              <w:t xml:space="preserve"> адресу: г. Москва, ул. Садовники, д.2.</w:t>
            </w:r>
          </w:p>
          <w:p w14:paraId="2C7D1087" w14:textId="77777777" w:rsidR="003F2064"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Контактное лицо от </w:t>
            </w:r>
            <w:r>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p>
          <w:p w14:paraId="16AD8E0C" w14:textId="5AA21258" w:rsidR="003F2064" w:rsidRPr="006D31ED" w:rsidRDefault="003F232C" w:rsidP="003F232C">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Мельников Дмитрий Сергеевич</w:t>
            </w:r>
            <w:r w:rsidR="00F828E7" w:rsidRPr="00F828E7">
              <w:rPr>
                <w:rFonts w:ascii="Times New Roman" w:hAnsi="Times New Roman" w:cs="Times New Roman"/>
                <w:sz w:val="20"/>
                <w:szCs w:val="20"/>
              </w:rPr>
              <w:t>, 8 (9</w:t>
            </w:r>
            <w:r>
              <w:rPr>
                <w:rFonts w:ascii="Times New Roman" w:hAnsi="Times New Roman" w:cs="Times New Roman"/>
                <w:sz w:val="20"/>
                <w:szCs w:val="20"/>
              </w:rPr>
              <w:t>17</w:t>
            </w:r>
            <w:r w:rsidR="00F828E7" w:rsidRPr="00F828E7">
              <w:rPr>
                <w:rFonts w:ascii="Times New Roman" w:hAnsi="Times New Roman" w:cs="Times New Roman"/>
                <w:sz w:val="20"/>
                <w:szCs w:val="20"/>
              </w:rPr>
              <w:t xml:space="preserve">) </w:t>
            </w:r>
            <w:r>
              <w:rPr>
                <w:rFonts w:ascii="Times New Roman" w:hAnsi="Times New Roman" w:cs="Times New Roman"/>
                <w:sz w:val="20"/>
                <w:szCs w:val="20"/>
              </w:rPr>
              <w:t>539</w:t>
            </w:r>
            <w:r w:rsidR="00F828E7" w:rsidRPr="00F828E7">
              <w:rPr>
                <w:rFonts w:ascii="Times New Roman" w:hAnsi="Times New Roman" w:cs="Times New Roman"/>
                <w:sz w:val="20"/>
                <w:szCs w:val="20"/>
              </w:rPr>
              <w:t>-</w:t>
            </w:r>
            <w:r>
              <w:rPr>
                <w:rFonts w:ascii="Times New Roman" w:hAnsi="Times New Roman" w:cs="Times New Roman"/>
                <w:sz w:val="20"/>
                <w:szCs w:val="20"/>
              </w:rPr>
              <w:t>72</w:t>
            </w:r>
            <w:r w:rsidR="00F828E7" w:rsidRPr="00F828E7">
              <w:rPr>
                <w:rFonts w:ascii="Times New Roman" w:hAnsi="Times New Roman" w:cs="Times New Roman"/>
                <w:sz w:val="20"/>
                <w:szCs w:val="20"/>
              </w:rPr>
              <w:t>-</w:t>
            </w:r>
            <w:r>
              <w:rPr>
                <w:rFonts w:ascii="Times New Roman" w:hAnsi="Times New Roman" w:cs="Times New Roman"/>
                <w:sz w:val="20"/>
                <w:szCs w:val="20"/>
              </w:rPr>
              <w:t>19</w:t>
            </w:r>
            <w:r w:rsidR="00F828E7" w:rsidRPr="00F828E7">
              <w:rPr>
                <w:rFonts w:ascii="Times New Roman" w:hAnsi="Times New Roman" w:cs="Times New Roman"/>
                <w:sz w:val="20"/>
                <w:szCs w:val="20"/>
              </w:rPr>
              <w:t>, zakupki@spniip.ru</w:t>
            </w:r>
          </w:p>
        </w:tc>
      </w:tr>
      <w:tr w:rsidR="003F2064" w:rsidRPr="006D31ED" w14:paraId="74C048E6" w14:textId="77777777" w:rsidTr="00BE74C1">
        <w:tc>
          <w:tcPr>
            <w:tcW w:w="599" w:type="dxa"/>
          </w:tcPr>
          <w:p w14:paraId="782C06FF" w14:textId="3CDD626F"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4C156A1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5036" w:type="dxa"/>
          </w:tcPr>
          <w:p w14:paraId="6C9394CC" w14:textId="1FDC1C49" w:rsidR="003F2064" w:rsidRPr="006D31ED" w:rsidRDefault="003F2064" w:rsidP="003F2064">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w:t>
            </w:r>
            <w:r w:rsidR="00C53746" w:rsidRPr="006D31ED">
              <w:rPr>
                <w:rFonts w:ascii="Times New Roman" w:hAnsi="Times New Roman" w:cs="Times New Roman"/>
                <w:sz w:val="20"/>
                <w:szCs w:val="20"/>
              </w:rPr>
              <w:t>соответствую</w:t>
            </w:r>
            <w:r w:rsidR="00C53746">
              <w:rPr>
                <w:rFonts w:ascii="Times New Roman" w:hAnsi="Times New Roman" w:cs="Times New Roman"/>
                <w:sz w:val="20"/>
                <w:szCs w:val="20"/>
              </w:rPr>
              <w:t>щие</w:t>
            </w:r>
            <w:r w:rsidRPr="006D31ED">
              <w:rPr>
                <w:rFonts w:ascii="Times New Roman" w:hAnsi="Times New Roman" w:cs="Times New Roman"/>
                <w:sz w:val="20"/>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31ED" w14:paraId="11E4C8DB" w14:textId="77777777" w:rsidTr="00BE74C1">
        <w:tc>
          <w:tcPr>
            <w:tcW w:w="599" w:type="dxa"/>
          </w:tcPr>
          <w:p w14:paraId="0FB983E3"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5B05575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5036" w:type="dxa"/>
          </w:tcPr>
          <w:p w14:paraId="76F436BC"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E77BC8">
                <w:rPr>
                  <w:rFonts w:ascii="Times New Roman" w:hAnsi="Times New Roman" w:cs="Times New Roman"/>
                  <w:sz w:val="20"/>
                  <w:szCs w:val="20"/>
                </w:rPr>
                <w:t>www.etprf.ru</w:t>
              </w:r>
            </w:hyperlink>
            <w:r w:rsidRPr="006D31ED">
              <w:rPr>
                <w:rFonts w:ascii="Times New Roman" w:hAnsi="Times New Roman" w:cs="Times New Roman"/>
                <w:sz w:val="20"/>
                <w:szCs w:val="20"/>
              </w:rPr>
              <w:t xml:space="preserve"> и доступна без взимания платы.</w:t>
            </w:r>
          </w:p>
        </w:tc>
      </w:tr>
      <w:tr w:rsidR="003F2064" w:rsidRPr="006D31ED" w14:paraId="24DE758B" w14:textId="77777777" w:rsidTr="00BE74C1">
        <w:tc>
          <w:tcPr>
            <w:tcW w:w="599" w:type="dxa"/>
          </w:tcPr>
          <w:p w14:paraId="10FA2518"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676DD1A6"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5036" w:type="dxa"/>
          </w:tcPr>
          <w:p w14:paraId="7B10B587"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w:t>
            </w:r>
            <w:r w:rsidRPr="006D31ED">
              <w:rPr>
                <w:rFonts w:ascii="Times New Roman" w:hAnsi="Times New Roman" w:cs="Times New Roman"/>
                <w:sz w:val="20"/>
                <w:szCs w:val="20"/>
              </w:rPr>
              <w:lastRenderedPageBreak/>
              <w:t xml:space="preserve">документацией об аукционе, должна быть подготовлена в соответствии с требованиями настоящей документации об аукционе. </w:t>
            </w:r>
          </w:p>
          <w:p w14:paraId="4B10EF48" w14:textId="77777777" w:rsidR="003F2064" w:rsidRPr="006D31ED" w:rsidRDefault="003F2064" w:rsidP="00F07970">
            <w:pPr>
              <w:pStyle w:val="a4"/>
              <w:spacing w:before="240"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 xml:space="preserve">Все участники аукциона </w:t>
            </w:r>
            <w:proofErr w:type="gramStart"/>
            <w:r w:rsidRPr="006D31ED">
              <w:rPr>
                <w:rFonts w:ascii="Times New Roman" w:hAnsi="Times New Roman" w:cs="Times New Roman"/>
                <w:sz w:val="20"/>
                <w:szCs w:val="20"/>
                <w:u w:val="single"/>
              </w:rPr>
              <w:t>предоставляют следующие документы</w:t>
            </w:r>
            <w:proofErr w:type="gramEnd"/>
            <w:r w:rsidRPr="006D31ED">
              <w:rPr>
                <w:rFonts w:ascii="Times New Roman" w:hAnsi="Times New Roman" w:cs="Times New Roman"/>
                <w:sz w:val="20"/>
                <w:szCs w:val="20"/>
              </w:rPr>
              <w:t>:</w:t>
            </w:r>
          </w:p>
          <w:p w14:paraId="63B88514" w14:textId="35FA4A09"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w:t>
            </w:r>
          </w:p>
          <w:p w14:paraId="38D64DFF" w14:textId="7188C04F" w:rsidR="003F2064" w:rsidRPr="006D31ED" w:rsidRDefault="003F2064" w:rsidP="005802C9">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C53746">
              <w:rPr>
                <w:rFonts w:ascii="Times New Roman" w:hAnsi="Times New Roman" w:cs="Times New Roman"/>
                <w:sz w:val="20"/>
                <w:szCs w:val="20"/>
              </w:rPr>
              <w:t>задатка</w:t>
            </w:r>
            <w:r w:rsidRPr="006D31ED">
              <w:rPr>
                <w:rFonts w:ascii="Times New Roman" w:hAnsi="Times New Roman" w:cs="Times New Roman"/>
                <w:sz w:val="20"/>
                <w:szCs w:val="20"/>
              </w:rPr>
              <w:t xml:space="preserve"> претендентом в соответствии с документацией об аукционе;</w:t>
            </w:r>
          </w:p>
          <w:p w14:paraId="107B0189" w14:textId="77777777" w:rsidR="003F2064" w:rsidRPr="006D31ED" w:rsidRDefault="003F2064"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59F6ACB3"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674C3740"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71F0857D"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333DF430"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6ACD9EF1"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6D5764A8"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4CBD6A74" w14:textId="77777777" w:rsidR="003F2064" w:rsidRPr="006D31ED" w:rsidRDefault="003F2064" w:rsidP="003F2064">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19A9D3DD" w14:textId="77777777" w:rsidR="003F2064" w:rsidRPr="006D31ED" w:rsidRDefault="003F2064" w:rsidP="003F2064">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23317218" w14:textId="77777777" w:rsidR="003F2064" w:rsidRPr="006D31ED" w:rsidRDefault="003F2064"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3AF2CE06"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FD684B7"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AE0D5D" w14:textId="77777777" w:rsidR="003F2064" w:rsidRPr="006D31ED" w:rsidRDefault="003F2064"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7437B0F" w14:textId="77777777" w:rsidR="003F2064" w:rsidRDefault="003F2064"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18A23C9B" w14:textId="77777777" w:rsidR="003F2064" w:rsidRPr="006D31ED" w:rsidRDefault="003F2064" w:rsidP="005802C9">
            <w:pPr>
              <w:pStyle w:val="a4"/>
              <w:spacing w:after="0" w:line="240" w:lineRule="auto"/>
              <w:ind w:left="45"/>
              <w:rPr>
                <w:rFonts w:ascii="Times New Roman" w:hAnsi="Times New Roman" w:cs="Times New Roman"/>
                <w:sz w:val="20"/>
                <w:szCs w:val="20"/>
              </w:rPr>
            </w:pPr>
          </w:p>
          <w:p w14:paraId="32D4B2DC" w14:textId="77777777" w:rsidR="003F2064" w:rsidRPr="006D31ED" w:rsidRDefault="003F2064"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31ED" w14:paraId="397CFA59" w14:textId="77777777" w:rsidTr="00BE74C1">
        <w:tc>
          <w:tcPr>
            <w:tcW w:w="599" w:type="dxa"/>
          </w:tcPr>
          <w:p w14:paraId="0550244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14:paraId="6E8B5B0D"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5036" w:type="dxa"/>
          </w:tcPr>
          <w:p w14:paraId="7330FD94"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3F2064" w:rsidRPr="006D31ED" w14:paraId="1DFCC86A" w14:textId="77777777" w:rsidTr="00BE74C1">
        <w:tc>
          <w:tcPr>
            <w:tcW w:w="599" w:type="dxa"/>
          </w:tcPr>
          <w:p w14:paraId="0A9CEB3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40F98B3B"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5036" w:type="dxa"/>
          </w:tcPr>
          <w:p w14:paraId="405F2AE1"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3F2064" w:rsidRPr="006D31ED" w14:paraId="15C03C8C" w14:textId="77777777" w:rsidTr="00BE74C1">
        <w:tc>
          <w:tcPr>
            <w:tcW w:w="599" w:type="dxa"/>
          </w:tcPr>
          <w:p w14:paraId="05A159B6"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19FB4E5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5036" w:type="dxa"/>
          </w:tcPr>
          <w:p w14:paraId="58FA4F47" w14:textId="7F7E992A"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3F2064" w:rsidRPr="006D31ED" w14:paraId="68F2F4A0" w14:textId="77777777" w:rsidTr="00BE74C1">
        <w:tc>
          <w:tcPr>
            <w:tcW w:w="599" w:type="dxa"/>
          </w:tcPr>
          <w:p w14:paraId="0ADF93F7"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3E3C1AAF"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5036" w:type="dxa"/>
          </w:tcPr>
          <w:p w14:paraId="22D88F02" w14:textId="65E8642D" w:rsidR="003F2064" w:rsidRPr="006D31ED" w:rsidRDefault="003F2064"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торгов не </w:t>
            </w:r>
            <w:r w:rsidRPr="006D31ED">
              <w:rPr>
                <w:rFonts w:ascii="Times New Roman" w:hAnsi="Times New Roman" w:cs="Times New Roman"/>
                <w:sz w:val="20"/>
                <w:szCs w:val="20"/>
              </w:rPr>
              <w:lastRenderedPageBreak/>
              <w:t>взимается</w:t>
            </w:r>
            <w:r>
              <w:rPr>
                <w:rFonts w:ascii="Times New Roman" w:hAnsi="Times New Roman" w:cs="Times New Roman"/>
                <w:sz w:val="20"/>
                <w:szCs w:val="20"/>
              </w:rPr>
              <w:t>.</w:t>
            </w:r>
          </w:p>
        </w:tc>
      </w:tr>
      <w:tr w:rsidR="003F2064" w:rsidRPr="006D31ED" w14:paraId="6CF6C429" w14:textId="77777777" w:rsidTr="00BE74C1">
        <w:tc>
          <w:tcPr>
            <w:tcW w:w="599" w:type="dxa"/>
          </w:tcPr>
          <w:p w14:paraId="4B9F811B"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22</w:t>
            </w:r>
          </w:p>
        </w:tc>
        <w:tc>
          <w:tcPr>
            <w:tcW w:w="4394" w:type="dxa"/>
          </w:tcPr>
          <w:p w14:paraId="4128C0A0"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5036" w:type="dxa"/>
          </w:tcPr>
          <w:p w14:paraId="53728F78" w14:textId="3D5E1F97" w:rsidR="003F2064" w:rsidRPr="00F30DDF" w:rsidRDefault="003F2064" w:rsidP="003F2064">
            <w:pPr>
              <w:pStyle w:val="a4"/>
              <w:spacing w:after="0" w:line="240" w:lineRule="auto"/>
              <w:ind w:left="0"/>
              <w:rPr>
                <w:rFonts w:ascii="Times New Roman" w:hAnsi="Times New Roman" w:cs="Times New Roman"/>
                <w:sz w:val="20"/>
                <w:szCs w:val="20"/>
              </w:rPr>
            </w:pPr>
            <w:r w:rsidRPr="003F2064">
              <w:rPr>
                <w:rFonts w:ascii="Times New Roman" w:hAnsi="Times New Roman" w:cs="Times New Roman"/>
                <w:sz w:val="20"/>
                <w:szCs w:val="20"/>
              </w:rPr>
              <w:t xml:space="preserve">Задаток по Лоту №1 – </w:t>
            </w:r>
            <w:r w:rsidR="008923F2" w:rsidRPr="008923F2">
              <w:rPr>
                <w:rFonts w:ascii="Times New Roman" w:hAnsi="Times New Roman" w:cs="Times New Roman"/>
                <w:sz w:val="20"/>
                <w:szCs w:val="20"/>
              </w:rPr>
              <w:t>605 446 (шестьсот пять тысяч четыреста сорок шесть) рублей 00 копеек</w:t>
            </w:r>
            <w:r w:rsidR="00DC071E">
              <w:rPr>
                <w:rFonts w:ascii="Times New Roman" w:hAnsi="Times New Roman" w:cs="Times New Roman"/>
                <w:sz w:val="20"/>
                <w:szCs w:val="20"/>
              </w:rPr>
              <w:t>.</w:t>
            </w:r>
          </w:p>
        </w:tc>
      </w:tr>
      <w:tr w:rsidR="003F2064" w:rsidRPr="006D31ED" w14:paraId="7FC71699" w14:textId="77777777" w:rsidTr="00BE74C1">
        <w:tc>
          <w:tcPr>
            <w:tcW w:w="599" w:type="dxa"/>
          </w:tcPr>
          <w:p w14:paraId="23EB7DCB" w14:textId="13BAE305"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23</w:t>
            </w:r>
          </w:p>
        </w:tc>
        <w:tc>
          <w:tcPr>
            <w:tcW w:w="4394" w:type="dxa"/>
          </w:tcPr>
          <w:p w14:paraId="1C459077" w14:textId="22EFC38F"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Реквизит</w:t>
            </w:r>
            <w:r w:rsidR="000B7FBF">
              <w:rPr>
                <w:rFonts w:ascii="Times New Roman" w:hAnsi="Times New Roman" w:cs="Times New Roman"/>
                <w:sz w:val="20"/>
                <w:szCs w:val="20"/>
              </w:rPr>
              <w:t>ы</w:t>
            </w:r>
            <w:r>
              <w:rPr>
                <w:rFonts w:ascii="Times New Roman" w:hAnsi="Times New Roman" w:cs="Times New Roman"/>
                <w:sz w:val="20"/>
                <w:szCs w:val="20"/>
              </w:rPr>
              <w:t xml:space="preserve"> для внесения задатка</w:t>
            </w:r>
          </w:p>
        </w:tc>
        <w:tc>
          <w:tcPr>
            <w:tcW w:w="5036" w:type="dxa"/>
          </w:tcPr>
          <w:p w14:paraId="6F18DF7E" w14:textId="316526A0" w:rsidR="000B7FBF" w:rsidRDefault="000B7FBF" w:rsidP="000B7FBF">
            <w:pPr>
              <w:spacing w:after="0" w:line="240" w:lineRule="auto"/>
              <w:rPr>
                <w:rFonts w:ascii="Times New Roman" w:eastAsia="Times New Roman" w:hAnsi="Times New Roman" w:cs="Times New Roman"/>
              </w:rPr>
            </w:pPr>
            <w:r>
              <w:rPr>
                <w:rFonts w:ascii="Times New Roman" w:eastAsia="Times New Roman" w:hAnsi="Times New Roman" w:cs="Times New Roman"/>
              </w:rPr>
              <w:t>АО «СоюзпромНИИпроект»</w:t>
            </w:r>
          </w:p>
          <w:p w14:paraId="24B1CEC2" w14:textId="77777777" w:rsidR="000B7FBF" w:rsidRPr="008923F2" w:rsidRDefault="000B7FBF" w:rsidP="000B7FBF">
            <w:pPr>
              <w:spacing w:after="0" w:line="240" w:lineRule="auto"/>
              <w:rPr>
                <w:rFonts w:ascii="Times New Roman" w:eastAsia="Times New Roman" w:hAnsi="Times New Roman" w:cs="Times New Roman"/>
              </w:rPr>
            </w:pPr>
            <w:r w:rsidRPr="008923F2">
              <w:rPr>
                <w:rFonts w:ascii="Times New Roman" w:eastAsia="Times New Roman" w:hAnsi="Times New Roman" w:cs="Times New Roman"/>
              </w:rPr>
              <w:t>ИНН / КПП 7724815882 / 772401001</w:t>
            </w:r>
          </w:p>
          <w:p w14:paraId="7CA7B1FE" w14:textId="77777777" w:rsidR="008923F2" w:rsidRDefault="008923F2" w:rsidP="008923F2">
            <w:pPr>
              <w:spacing w:after="0" w:line="240" w:lineRule="auto"/>
              <w:rPr>
                <w:rFonts w:ascii="Times New Roman" w:eastAsia="Times New Roman" w:hAnsi="Times New Roman" w:cs="Times New Roman"/>
              </w:rPr>
            </w:pPr>
            <w:proofErr w:type="gramStart"/>
            <w:r w:rsidRPr="008923F2">
              <w:rPr>
                <w:rFonts w:ascii="Times New Roman" w:eastAsia="Times New Roman" w:hAnsi="Times New Roman" w:cs="Times New Roman"/>
              </w:rPr>
              <w:t>р</w:t>
            </w:r>
            <w:proofErr w:type="gramEnd"/>
            <w:r w:rsidRPr="008923F2">
              <w:rPr>
                <w:rFonts w:ascii="Times New Roman" w:eastAsia="Times New Roman" w:hAnsi="Times New Roman" w:cs="Times New Roman"/>
              </w:rPr>
              <w:t>/с 40702810700250011931</w:t>
            </w:r>
          </w:p>
          <w:p w14:paraId="18991E4C" w14:textId="4C0152E6" w:rsidR="008923F2" w:rsidRPr="008923F2" w:rsidRDefault="008923F2" w:rsidP="008923F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w:t>
            </w:r>
            <w:r w:rsidRPr="008923F2">
              <w:rPr>
                <w:rFonts w:ascii="Times New Roman" w:eastAsia="Times New Roman" w:hAnsi="Times New Roman" w:cs="Times New Roman"/>
              </w:rPr>
              <w:t>АО АКБ "НОВИКОМБАНК"</w:t>
            </w:r>
          </w:p>
          <w:p w14:paraId="46EEC041" w14:textId="77777777" w:rsidR="008923F2" w:rsidRPr="008923F2" w:rsidRDefault="008923F2" w:rsidP="008923F2">
            <w:pPr>
              <w:spacing w:after="0" w:line="240" w:lineRule="auto"/>
              <w:rPr>
                <w:rFonts w:ascii="Times New Roman" w:eastAsia="Times New Roman" w:hAnsi="Times New Roman" w:cs="Times New Roman"/>
              </w:rPr>
            </w:pPr>
            <w:r w:rsidRPr="008923F2">
              <w:rPr>
                <w:rFonts w:ascii="Times New Roman" w:eastAsia="Times New Roman" w:hAnsi="Times New Roman" w:cs="Times New Roman"/>
              </w:rPr>
              <w:t>БИК 044525162</w:t>
            </w:r>
          </w:p>
          <w:p w14:paraId="026D6941" w14:textId="77777777" w:rsidR="008923F2" w:rsidRPr="008923F2" w:rsidRDefault="008923F2" w:rsidP="008923F2">
            <w:pPr>
              <w:spacing w:after="0" w:line="240" w:lineRule="auto"/>
              <w:rPr>
                <w:rFonts w:ascii="Times New Roman" w:eastAsia="Times New Roman" w:hAnsi="Times New Roman" w:cs="Times New Roman"/>
              </w:rPr>
            </w:pPr>
            <w:r w:rsidRPr="008923F2">
              <w:rPr>
                <w:rFonts w:ascii="Times New Roman" w:eastAsia="Times New Roman" w:hAnsi="Times New Roman" w:cs="Times New Roman"/>
              </w:rPr>
              <w:t>к/с  30101810245250000162</w:t>
            </w:r>
          </w:p>
          <w:p w14:paraId="33C3F627" w14:textId="77777777" w:rsidR="003F2064" w:rsidRPr="006D31ED" w:rsidRDefault="003F2064" w:rsidP="008923F2">
            <w:pPr>
              <w:spacing w:after="0" w:line="240" w:lineRule="auto"/>
              <w:rPr>
                <w:rFonts w:ascii="Times New Roman" w:hAnsi="Times New Roman" w:cs="Times New Roman"/>
                <w:sz w:val="20"/>
                <w:szCs w:val="20"/>
              </w:rPr>
            </w:pPr>
          </w:p>
        </w:tc>
      </w:tr>
      <w:tr w:rsidR="003F2064" w:rsidRPr="006D31ED" w14:paraId="0249102E" w14:textId="77777777" w:rsidTr="00BE74C1">
        <w:tc>
          <w:tcPr>
            <w:tcW w:w="599" w:type="dxa"/>
          </w:tcPr>
          <w:p w14:paraId="51D0435E" w14:textId="01D336CE" w:rsidR="003F2064" w:rsidRPr="006D31ED" w:rsidRDefault="003F2064"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4394" w:type="dxa"/>
          </w:tcPr>
          <w:p w14:paraId="3DB54B55"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5036" w:type="dxa"/>
          </w:tcPr>
          <w:p w14:paraId="6F17E214" w14:textId="77777777" w:rsidR="003F2064" w:rsidRPr="006D31ED" w:rsidRDefault="003F2064"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47FE7260" w14:textId="77777777" w:rsidR="00E04C39" w:rsidRPr="006D31ED" w:rsidRDefault="00E04C39" w:rsidP="00D045A0">
      <w:pPr>
        <w:pStyle w:val="a4"/>
        <w:ind w:left="360"/>
        <w:rPr>
          <w:rFonts w:ascii="Times New Roman" w:hAnsi="Times New Roman" w:cs="Times New Roman"/>
          <w:sz w:val="24"/>
          <w:szCs w:val="24"/>
        </w:rPr>
      </w:pPr>
    </w:p>
    <w:p w14:paraId="0776B987" w14:textId="77777777" w:rsidR="00E04C39" w:rsidRPr="006D31ED" w:rsidRDefault="00E04C39" w:rsidP="00D045A0">
      <w:pPr>
        <w:pStyle w:val="a4"/>
        <w:ind w:left="360"/>
        <w:rPr>
          <w:rFonts w:ascii="Times New Roman" w:hAnsi="Times New Roman" w:cs="Times New Roman"/>
          <w:sz w:val="24"/>
          <w:szCs w:val="24"/>
        </w:rPr>
      </w:pPr>
    </w:p>
    <w:p w14:paraId="70B822B1"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6317D869"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24D61494"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43E042D7" w14:textId="77777777" w:rsidR="008D5881" w:rsidRPr="006D31ED" w:rsidRDefault="008D5881" w:rsidP="008D5881">
      <w:pPr>
        <w:spacing w:after="0" w:line="240" w:lineRule="auto"/>
        <w:rPr>
          <w:rFonts w:ascii="Times New Roman" w:hAnsi="Times New Roman" w:cs="Times New Roman"/>
          <w:sz w:val="24"/>
          <w:szCs w:val="24"/>
        </w:rPr>
      </w:pPr>
    </w:p>
    <w:p w14:paraId="0D70FA1D"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4237F35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8025E7" w14:textId="77777777" w:rsidR="008D5881" w:rsidRPr="006D31ED" w:rsidRDefault="008D5881" w:rsidP="008D5881">
      <w:pPr>
        <w:spacing w:after="0" w:line="240" w:lineRule="auto"/>
        <w:rPr>
          <w:rFonts w:ascii="Times New Roman" w:hAnsi="Times New Roman" w:cs="Times New Roman"/>
          <w:sz w:val="24"/>
          <w:szCs w:val="24"/>
        </w:rPr>
      </w:pPr>
    </w:p>
    <w:p w14:paraId="0A3AF712"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1325339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1539480E" w14:textId="77777777" w:rsidR="008D5881" w:rsidRPr="006D31ED" w:rsidRDefault="008D5881" w:rsidP="008D5881">
      <w:pPr>
        <w:spacing w:after="0" w:line="240" w:lineRule="auto"/>
        <w:rPr>
          <w:rFonts w:ascii="Times New Roman" w:hAnsi="Times New Roman" w:cs="Times New Roman"/>
          <w:sz w:val="24"/>
          <w:szCs w:val="24"/>
        </w:rPr>
      </w:pPr>
    </w:p>
    <w:p w14:paraId="518E01E6" w14:textId="77777777" w:rsidR="008D5881" w:rsidRPr="006D31ED" w:rsidRDefault="008D5881" w:rsidP="008D5881">
      <w:pPr>
        <w:spacing w:after="0" w:line="240" w:lineRule="auto"/>
        <w:rPr>
          <w:rFonts w:ascii="Times New Roman" w:hAnsi="Times New Roman" w:cs="Times New Roman"/>
          <w:sz w:val="24"/>
          <w:szCs w:val="24"/>
        </w:rPr>
      </w:pPr>
    </w:p>
    <w:p w14:paraId="4FEBB2F7" w14:textId="77777777" w:rsidR="008D5881" w:rsidRPr="006D31ED" w:rsidRDefault="008D5881" w:rsidP="008D5881">
      <w:pPr>
        <w:spacing w:after="0" w:line="240" w:lineRule="auto"/>
        <w:rPr>
          <w:rFonts w:ascii="Times New Roman" w:hAnsi="Times New Roman" w:cs="Times New Roman"/>
          <w:sz w:val="24"/>
          <w:szCs w:val="24"/>
        </w:rPr>
      </w:pPr>
    </w:p>
    <w:p w14:paraId="203D827A"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72C34681" w14:textId="77777777" w:rsidR="008D5881" w:rsidRPr="006D31ED" w:rsidRDefault="008D5881" w:rsidP="008D5881">
      <w:pPr>
        <w:spacing w:before="20" w:line="260" w:lineRule="exact"/>
        <w:rPr>
          <w:sz w:val="26"/>
          <w:szCs w:val="26"/>
        </w:rPr>
      </w:pPr>
    </w:p>
    <w:p w14:paraId="4874A7F1" w14:textId="77777777"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w:t>
      </w:r>
      <w:proofErr w:type="gramStart"/>
      <w:r w:rsidRPr="006D31ED">
        <w:rPr>
          <w:spacing w:val="-1"/>
          <w:lang w:val="ru-RU"/>
        </w:rPr>
        <w:t>ии</w:t>
      </w:r>
      <w:r w:rsidRPr="006D31ED">
        <w:rPr>
          <w:spacing w:val="2"/>
          <w:lang w:val="ru-RU"/>
        </w:rPr>
        <w:t xml:space="preserve"> </w:t>
      </w:r>
      <w:r w:rsidRPr="006D31ED">
        <w:rPr>
          <w:spacing w:val="-1"/>
          <w:lang w:val="ru-RU"/>
        </w:rPr>
        <w:t>ау</w:t>
      </w:r>
      <w:proofErr w:type="gramEnd"/>
      <w:r w:rsidRPr="006D31ED">
        <w:rPr>
          <w:spacing w:val="-1"/>
          <w:lang w:val="ru-RU"/>
        </w:rPr>
        <w:t>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5BA3BD"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6C20A6CA" w14:textId="77777777" w:rsidTr="008D5881">
        <w:trPr>
          <w:trHeight w:hRule="exact" w:val="1116"/>
        </w:trPr>
        <w:tc>
          <w:tcPr>
            <w:tcW w:w="580" w:type="dxa"/>
            <w:vAlign w:val="center"/>
          </w:tcPr>
          <w:p w14:paraId="5CA565AC"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503A536C"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689F2B33" w14:textId="44E4374D"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3D4942FB"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3E9B6FE6"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65554FEB" w14:textId="77777777" w:rsidTr="008D5881">
        <w:trPr>
          <w:trHeight w:hRule="exact" w:val="974"/>
        </w:trPr>
        <w:tc>
          <w:tcPr>
            <w:tcW w:w="580" w:type="dxa"/>
          </w:tcPr>
          <w:p w14:paraId="3BAB843A" w14:textId="77777777" w:rsidR="008D5881" w:rsidRPr="006D31ED" w:rsidRDefault="008D5881" w:rsidP="008D5881">
            <w:pPr>
              <w:rPr>
                <w:lang w:val="ru-RU"/>
              </w:rPr>
            </w:pPr>
          </w:p>
        </w:tc>
        <w:tc>
          <w:tcPr>
            <w:tcW w:w="1987" w:type="dxa"/>
          </w:tcPr>
          <w:p w14:paraId="3DFC6DD3" w14:textId="77777777" w:rsidR="008D5881" w:rsidRPr="006D31ED" w:rsidRDefault="008D5881" w:rsidP="008D5881">
            <w:pPr>
              <w:rPr>
                <w:lang w:val="ru-RU"/>
              </w:rPr>
            </w:pPr>
          </w:p>
        </w:tc>
        <w:tc>
          <w:tcPr>
            <w:tcW w:w="2998" w:type="dxa"/>
          </w:tcPr>
          <w:p w14:paraId="180E1FCE" w14:textId="77777777" w:rsidR="008D5881" w:rsidRPr="006D31ED" w:rsidRDefault="008D5881" w:rsidP="008D5881">
            <w:pPr>
              <w:rPr>
                <w:lang w:val="ru-RU"/>
              </w:rPr>
            </w:pPr>
          </w:p>
        </w:tc>
        <w:tc>
          <w:tcPr>
            <w:tcW w:w="4484" w:type="dxa"/>
          </w:tcPr>
          <w:p w14:paraId="70E6E7BE" w14:textId="77777777" w:rsidR="008D5881" w:rsidRPr="006D31ED" w:rsidRDefault="008D5881" w:rsidP="008D5881">
            <w:pPr>
              <w:rPr>
                <w:lang w:val="ru-RU"/>
              </w:rPr>
            </w:pPr>
          </w:p>
        </w:tc>
      </w:tr>
      <w:tr w:rsidR="008D5881" w:rsidRPr="006D31ED" w14:paraId="182F830F" w14:textId="77777777" w:rsidTr="008D5881">
        <w:trPr>
          <w:trHeight w:hRule="exact" w:val="974"/>
        </w:trPr>
        <w:tc>
          <w:tcPr>
            <w:tcW w:w="580" w:type="dxa"/>
          </w:tcPr>
          <w:p w14:paraId="14E7D9CB" w14:textId="77777777" w:rsidR="008D5881" w:rsidRPr="006D31ED" w:rsidRDefault="008D5881" w:rsidP="008D5881">
            <w:pPr>
              <w:rPr>
                <w:lang w:val="ru-RU"/>
              </w:rPr>
            </w:pPr>
          </w:p>
        </w:tc>
        <w:tc>
          <w:tcPr>
            <w:tcW w:w="1987" w:type="dxa"/>
          </w:tcPr>
          <w:p w14:paraId="1D9AF80C" w14:textId="77777777" w:rsidR="008D5881" w:rsidRPr="006D31ED" w:rsidRDefault="008D5881" w:rsidP="008D5881">
            <w:pPr>
              <w:rPr>
                <w:lang w:val="ru-RU"/>
              </w:rPr>
            </w:pPr>
          </w:p>
        </w:tc>
        <w:tc>
          <w:tcPr>
            <w:tcW w:w="2998" w:type="dxa"/>
          </w:tcPr>
          <w:p w14:paraId="5D2A99C8" w14:textId="77777777" w:rsidR="008D5881" w:rsidRPr="006D31ED" w:rsidRDefault="008D5881" w:rsidP="008D5881">
            <w:pPr>
              <w:rPr>
                <w:lang w:val="ru-RU"/>
              </w:rPr>
            </w:pPr>
          </w:p>
        </w:tc>
        <w:tc>
          <w:tcPr>
            <w:tcW w:w="4484" w:type="dxa"/>
          </w:tcPr>
          <w:p w14:paraId="465A7B0D" w14:textId="77777777" w:rsidR="008D5881" w:rsidRPr="006D31ED" w:rsidRDefault="008D5881" w:rsidP="008D5881">
            <w:pPr>
              <w:rPr>
                <w:lang w:val="ru-RU"/>
              </w:rPr>
            </w:pPr>
          </w:p>
        </w:tc>
      </w:tr>
      <w:tr w:rsidR="008D5881" w:rsidRPr="006D31ED" w14:paraId="622A85B9" w14:textId="77777777" w:rsidTr="008D5881">
        <w:trPr>
          <w:trHeight w:hRule="exact" w:val="977"/>
        </w:trPr>
        <w:tc>
          <w:tcPr>
            <w:tcW w:w="580" w:type="dxa"/>
          </w:tcPr>
          <w:p w14:paraId="71C3880D" w14:textId="77777777" w:rsidR="008D5881" w:rsidRPr="006D31ED" w:rsidRDefault="008D5881" w:rsidP="008D5881">
            <w:pPr>
              <w:rPr>
                <w:lang w:val="ru-RU"/>
              </w:rPr>
            </w:pPr>
          </w:p>
        </w:tc>
        <w:tc>
          <w:tcPr>
            <w:tcW w:w="1987" w:type="dxa"/>
          </w:tcPr>
          <w:p w14:paraId="75473E00" w14:textId="77777777" w:rsidR="008D5881" w:rsidRPr="006D31ED" w:rsidRDefault="008D5881" w:rsidP="008D5881">
            <w:pPr>
              <w:rPr>
                <w:lang w:val="ru-RU"/>
              </w:rPr>
            </w:pPr>
          </w:p>
        </w:tc>
        <w:tc>
          <w:tcPr>
            <w:tcW w:w="2998" w:type="dxa"/>
          </w:tcPr>
          <w:p w14:paraId="492279C4" w14:textId="77777777" w:rsidR="008D5881" w:rsidRPr="006D31ED" w:rsidRDefault="008D5881" w:rsidP="008D5881">
            <w:pPr>
              <w:rPr>
                <w:lang w:val="ru-RU"/>
              </w:rPr>
            </w:pPr>
          </w:p>
        </w:tc>
        <w:tc>
          <w:tcPr>
            <w:tcW w:w="4484" w:type="dxa"/>
          </w:tcPr>
          <w:p w14:paraId="4AA6201B" w14:textId="77777777" w:rsidR="008D5881" w:rsidRPr="006D31ED" w:rsidRDefault="008D5881" w:rsidP="008D5881">
            <w:pPr>
              <w:rPr>
                <w:lang w:val="ru-RU"/>
              </w:rPr>
            </w:pPr>
          </w:p>
        </w:tc>
      </w:tr>
    </w:tbl>
    <w:p w14:paraId="1458E2DA" w14:textId="77777777" w:rsidR="008D5881" w:rsidRPr="006D31ED" w:rsidRDefault="008D5881" w:rsidP="008D5881">
      <w:pPr>
        <w:spacing w:before="1" w:line="80" w:lineRule="exact"/>
        <w:rPr>
          <w:sz w:val="8"/>
          <w:szCs w:val="8"/>
        </w:rPr>
      </w:pPr>
    </w:p>
    <w:p w14:paraId="3103741A" w14:textId="77777777"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6C89D80B" w14:textId="77777777" w:rsidR="008D5881" w:rsidRPr="006D31ED" w:rsidRDefault="008D5881" w:rsidP="008D5881">
      <w:pPr>
        <w:spacing w:line="200" w:lineRule="exact"/>
        <w:jc w:val="right"/>
        <w:rPr>
          <w:sz w:val="20"/>
          <w:szCs w:val="20"/>
        </w:rPr>
      </w:pPr>
    </w:p>
    <w:p w14:paraId="7F320C96"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59264" behindDoc="1" locked="0" layoutInCell="1" allowOverlap="1" wp14:anchorId="60BFF435" wp14:editId="3F087982">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F33F24B"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60288" behindDoc="1" locked="0" layoutInCell="1" allowOverlap="1" wp14:anchorId="432A4B6A" wp14:editId="489BFD85">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4CF32AD"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3E19DA97" w14:textId="77777777" w:rsidR="008D5881" w:rsidRPr="006D31ED" w:rsidRDefault="008D5881" w:rsidP="008D5881">
      <w:pPr>
        <w:spacing w:line="200" w:lineRule="exact"/>
        <w:rPr>
          <w:sz w:val="20"/>
          <w:szCs w:val="20"/>
        </w:rPr>
      </w:pPr>
    </w:p>
    <w:p w14:paraId="00E3B5B1" w14:textId="77777777" w:rsidR="008D5881" w:rsidRPr="006D31ED" w:rsidRDefault="008D5881" w:rsidP="008D5881">
      <w:pPr>
        <w:spacing w:line="200" w:lineRule="exact"/>
        <w:rPr>
          <w:sz w:val="20"/>
          <w:szCs w:val="20"/>
        </w:rPr>
      </w:pPr>
    </w:p>
    <w:p w14:paraId="3ABDEAD1" w14:textId="77777777" w:rsidR="008D5881" w:rsidRPr="006D31ED" w:rsidRDefault="008D5881" w:rsidP="008D5881">
      <w:pPr>
        <w:spacing w:before="14" w:line="260" w:lineRule="exact"/>
        <w:rPr>
          <w:sz w:val="26"/>
          <w:szCs w:val="26"/>
        </w:rPr>
      </w:pPr>
    </w:p>
    <w:p w14:paraId="22E63184"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61312" behindDoc="1" locked="0" layoutInCell="1" allowOverlap="1" wp14:anchorId="2359B341" wp14:editId="433E9995">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523FEA"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74064EDF"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310CAA83" w14:textId="77777777"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14:paraId="4DF633D6" w14:textId="77777777"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792F872F" w14:textId="77777777" w:rsidR="008D5881" w:rsidRPr="006D31ED" w:rsidRDefault="008D5881" w:rsidP="008D5881">
      <w:pPr>
        <w:spacing w:before="19" w:line="160" w:lineRule="exact"/>
        <w:rPr>
          <w:sz w:val="16"/>
          <w:szCs w:val="16"/>
        </w:rPr>
      </w:pPr>
    </w:p>
    <w:p w14:paraId="2F620C3D" w14:textId="7BCB2207"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«СоюзпромНИИпроект»</w:t>
      </w:r>
      <w:r w:rsidR="008D5881" w:rsidRPr="006D31ED">
        <w:rPr>
          <w:spacing w:val="25"/>
          <w:sz w:val="24"/>
          <w:szCs w:val="24"/>
          <w:lang w:val="ru-RU"/>
        </w:rPr>
        <w:t xml:space="preserve"> </w:t>
      </w:r>
      <w:r w:rsidR="008D5881" w:rsidRPr="006D31ED">
        <w:rPr>
          <w:sz w:val="24"/>
          <w:szCs w:val="24"/>
          <w:lang w:val="ru-RU"/>
        </w:rPr>
        <w:t>от</w:t>
      </w:r>
    </w:p>
    <w:p w14:paraId="5F7C44DE" w14:textId="77777777" w:rsidR="008D5881" w:rsidRPr="006D31ED" w:rsidRDefault="00B64AA7" w:rsidP="008D5881">
      <w:pPr>
        <w:pStyle w:val="a7"/>
        <w:spacing w:before="18"/>
        <w:ind w:left="5245"/>
        <w:rPr>
          <w:lang w:val="ru-RU"/>
        </w:rPr>
      </w:pPr>
      <w:r w:rsidRPr="006D31ED">
        <w:rPr>
          <w:noProof/>
          <w:lang w:val="ru-RU" w:eastAsia="ru-RU"/>
        </w:rPr>
        <mc:AlternateContent>
          <mc:Choice Requires="wpg">
            <w:drawing>
              <wp:anchor distT="0" distB="0" distL="114300" distR="114300" simplePos="0" relativeHeight="251665408" behindDoc="1" locked="0" layoutInCell="1" allowOverlap="1" wp14:anchorId="5396C238" wp14:editId="59A5B70F">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FB8A95E" id="Group 14" o:spid="_x0000_s1026" style="position:absolute;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3D6AE824" w14:textId="77777777" w:rsidR="008D5881" w:rsidRPr="006D31ED" w:rsidRDefault="008D5881" w:rsidP="008D5881">
      <w:pPr>
        <w:spacing w:before="1" w:line="150" w:lineRule="exact"/>
        <w:ind w:left="5245"/>
        <w:rPr>
          <w:sz w:val="15"/>
          <w:szCs w:val="15"/>
        </w:rPr>
      </w:pPr>
    </w:p>
    <w:p w14:paraId="495891B5" w14:textId="77777777" w:rsidR="008D5881" w:rsidRPr="006D31ED" w:rsidRDefault="00B64AA7" w:rsidP="008D5881">
      <w:pPr>
        <w:pStyle w:val="a7"/>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66432" behindDoc="1" locked="0" layoutInCell="1" allowOverlap="1" wp14:anchorId="456C96B0" wp14:editId="71DDA86A">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04F4D0" id="Group 16" o:spid="_x0000_s1026" style="position:absolute;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65DAA46B" w14:textId="77777777" w:rsidR="008D5881" w:rsidRPr="006D31ED" w:rsidRDefault="008D5881" w:rsidP="008D5881">
      <w:pPr>
        <w:spacing w:before="4" w:line="100" w:lineRule="exact"/>
        <w:rPr>
          <w:sz w:val="10"/>
          <w:szCs w:val="10"/>
        </w:rPr>
      </w:pPr>
    </w:p>
    <w:p w14:paraId="0FE28AA5" w14:textId="77777777" w:rsidR="008D5881" w:rsidRPr="006D31ED" w:rsidRDefault="008D5881" w:rsidP="008D5881">
      <w:pPr>
        <w:spacing w:line="200" w:lineRule="exact"/>
        <w:rPr>
          <w:sz w:val="20"/>
          <w:szCs w:val="20"/>
        </w:rPr>
      </w:pPr>
    </w:p>
    <w:p w14:paraId="00ED9364" w14:textId="77777777" w:rsidR="008D5881" w:rsidRPr="006D31ED" w:rsidRDefault="008D5881" w:rsidP="008D5881">
      <w:pPr>
        <w:spacing w:line="200" w:lineRule="exact"/>
        <w:rPr>
          <w:sz w:val="20"/>
          <w:szCs w:val="20"/>
        </w:rPr>
      </w:pPr>
    </w:p>
    <w:p w14:paraId="353C26B1" w14:textId="77777777" w:rsidR="008D5881" w:rsidRPr="006D31ED" w:rsidRDefault="008D5881" w:rsidP="008D5881">
      <w:pPr>
        <w:spacing w:line="200" w:lineRule="exact"/>
        <w:rPr>
          <w:sz w:val="20"/>
          <w:szCs w:val="20"/>
        </w:rPr>
      </w:pPr>
    </w:p>
    <w:p w14:paraId="5FA51317" w14:textId="77777777" w:rsidR="008D5881" w:rsidRPr="006D31ED" w:rsidRDefault="008D5881" w:rsidP="008D5881">
      <w:pPr>
        <w:spacing w:line="200" w:lineRule="exact"/>
        <w:rPr>
          <w:sz w:val="20"/>
          <w:szCs w:val="20"/>
        </w:rPr>
      </w:pPr>
    </w:p>
    <w:p w14:paraId="5ADA46F0" w14:textId="77777777" w:rsidR="008D5881" w:rsidRPr="006D31ED" w:rsidRDefault="00B64AA7" w:rsidP="008D5881">
      <w:pPr>
        <w:pStyle w:val="a7"/>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68480" behindDoc="1" locked="0" layoutInCell="1" allowOverlap="1" wp14:anchorId="5F92D97A" wp14:editId="1FADF79C">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A964362"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9504" behindDoc="1" locked="0" layoutInCell="1" allowOverlap="1" wp14:anchorId="7000F0CA" wp14:editId="6F225C68">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230256"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70528" behindDoc="1" locked="0" layoutInCell="1" allowOverlap="1" wp14:anchorId="143FF8B2" wp14:editId="75348254">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4507AE9"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02E044CD" w14:textId="77777777" w:rsidR="008D5881" w:rsidRPr="006D31ED" w:rsidRDefault="008D5881" w:rsidP="008D5881">
      <w:pPr>
        <w:spacing w:before="9" w:line="110" w:lineRule="exact"/>
        <w:rPr>
          <w:sz w:val="11"/>
          <w:szCs w:val="11"/>
        </w:rPr>
      </w:pPr>
    </w:p>
    <w:p w14:paraId="70BC1741" w14:textId="77777777" w:rsidR="008D5881" w:rsidRPr="006D31ED" w:rsidRDefault="008D5881" w:rsidP="008D5881">
      <w:pPr>
        <w:spacing w:line="200" w:lineRule="exact"/>
        <w:rPr>
          <w:sz w:val="20"/>
          <w:szCs w:val="20"/>
        </w:rPr>
      </w:pPr>
    </w:p>
    <w:p w14:paraId="7AD50DF3" w14:textId="77777777" w:rsidR="008D5881" w:rsidRPr="006D31ED" w:rsidRDefault="008D5881" w:rsidP="008D5881">
      <w:pPr>
        <w:spacing w:line="200" w:lineRule="exact"/>
        <w:rPr>
          <w:sz w:val="20"/>
          <w:szCs w:val="20"/>
        </w:rPr>
      </w:pPr>
    </w:p>
    <w:p w14:paraId="5A85256D" w14:textId="77777777" w:rsidR="008D5881" w:rsidRPr="006D31ED" w:rsidRDefault="008D5881" w:rsidP="008D5881">
      <w:pPr>
        <w:spacing w:line="200" w:lineRule="exact"/>
        <w:rPr>
          <w:sz w:val="20"/>
          <w:szCs w:val="20"/>
        </w:rPr>
      </w:pPr>
    </w:p>
    <w:p w14:paraId="40F9B411" w14:textId="77777777" w:rsidR="008D5881" w:rsidRPr="006D31ED" w:rsidRDefault="008D5881" w:rsidP="008D5881">
      <w:pPr>
        <w:spacing w:line="200" w:lineRule="exact"/>
        <w:rPr>
          <w:sz w:val="20"/>
          <w:szCs w:val="20"/>
        </w:rPr>
      </w:pPr>
    </w:p>
    <w:p w14:paraId="467DD87A" w14:textId="77777777" w:rsidR="008D5881" w:rsidRPr="006D31ED" w:rsidRDefault="008D5881" w:rsidP="008D5881">
      <w:pPr>
        <w:spacing w:line="200" w:lineRule="exact"/>
        <w:rPr>
          <w:sz w:val="20"/>
          <w:szCs w:val="20"/>
        </w:rPr>
      </w:pPr>
    </w:p>
    <w:p w14:paraId="64E6942A"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1552" behindDoc="1" locked="0" layoutInCell="1" allowOverlap="1" wp14:anchorId="7A78BD29" wp14:editId="04FDB66C">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E8483CF"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2576" behindDoc="1" locked="0" layoutInCell="1" allowOverlap="1" wp14:anchorId="144C0FB3" wp14:editId="4502FDED">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BF8A908"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3600" behindDoc="1" locked="0" layoutInCell="1" allowOverlap="1" wp14:anchorId="1ED433E8" wp14:editId="4DD817B5">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5DD7FDC"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7CCEF2E9" w14:textId="77777777" w:rsidR="008D5881" w:rsidRPr="006D31ED" w:rsidRDefault="008D5881" w:rsidP="008D5881">
      <w:pPr>
        <w:spacing w:line="220" w:lineRule="exact"/>
      </w:pPr>
    </w:p>
    <w:p w14:paraId="2A49C4D0" w14:textId="77777777" w:rsidR="008D5881" w:rsidRPr="006D31ED" w:rsidRDefault="00B64AA7" w:rsidP="008D5881">
      <w:pPr>
        <w:pStyle w:val="a7"/>
        <w:ind w:left="0" w:right="140"/>
        <w:jc w:val="center"/>
        <w:rPr>
          <w:lang w:val="ru-RU"/>
        </w:rPr>
      </w:pPr>
      <w:r w:rsidRPr="006D31ED">
        <w:rPr>
          <w:noProof/>
          <w:lang w:val="ru-RU" w:eastAsia="ru-RU"/>
        </w:rPr>
        <mc:AlternateContent>
          <mc:Choice Requires="wpg">
            <w:drawing>
              <wp:anchor distT="0" distB="0" distL="114300" distR="114300" simplePos="0" relativeHeight="251662336" behindDoc="1" locked="0" layoutInCell="1" allowOverlap="1" wp14:anchorId="76125F14" wp14:editId="39D68AC9">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9E220A"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63360" behindDoc="1" locked="0" layoutInCell="1" allowOverlap="1" wp14:anchorId="7697190F" wp14:editId="1DA93EB3">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FD97924"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6B103641" w14:textId="77777777" w:rsidR="008D5881" w:rsidRPr="006D31ED" w:rsidRDefault="008D5881" w:rsidP="008D5881">
      <w:pPr>
        <w:spacing w:before="19" w:line="240" w:lineRule="exact"/>
        <w:rPr>
          <w:sz w:val="24"/>
          <w:szCs w:val="24"/>
        </w:rPr>
      </w:pPr>
    </w:p>
    <w:p w14:paraId="67FE3B85" w14:textId="77777777" w:rsidR="008D5881" w:rsidRPr="006D31ED" w:rsidRDefault="008D5881" w:rsidP="008D5881">
      <w:pPr>
        <w:pStyle w:val="a7"/>
        <w:spacing w:before="72"/>
        <w:ind w:left="652"/>
        <w:rPr>
          <w:spacing w:val="-1"/>
          <w:lang w:val="ru-RU"/>
        </w:rPr>
      </w:pPr>
    </w:p>
    <w:p w14:paraId="1F3E4A57" w14:textId="77777777" w:rsidR="008D5881" w:rsidRPr="006D31ED" w:rsidRDefault="008D5881" w:rsidP="008D5881">
      <w:pPr>
        <w:pStyle w:val="a7"/>
        <w:spacing w:before="72"/>
        <w:ind w:left="652"/>
        <w:rPr>
          <w:spacing w:val="-1"/>
          <w:lang w:val="ru-RU"/>
        </w:rPr>
      </w:pPr>
    </w:p>
    <w:p w14:paraId="33B6AA19"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4624" behindDoc="1" locked="0" layoutInCell="1" allowOverlap="1" wp14:anchorId="00D72263" wp14:editId="584EDCC5">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B89ACD9"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01A8474B" w14:textId="77777777" w:rsidR="008D5881" w:rsidRPr="006D31ED" w:rsidRDefault="008D5881" w:rsidP="008D5881">
      <w:pPr>
        <w:spacing w:before="3" w:line="170" w:lineRule="exact"/>
        <w:rPr>
          <w:sz w:val="17"/>
          <w:szCs w:val="17"/>
        </w:rPr>
      </w:pPr>
    </w:p>
    <w:p w14:paraId="2FC3C34A" w14:textId="77777777" w:rsidR="008D5881" w:rsidRPr="006D31ED" w:rsidRDefault="008D5881" w:rsidP="008D5881">
      <w:pPr>
        <w:spacing w:line="200" w:lineRule="exact"/>
        <w:rPr>
          <w:sz w:val="20"/>
          <w:szCs w:val="20"/>
        </w:rPr>
      </w:pPr>
    </w:p>
    <w:p w14:paraId="0427CCD2" w14:textId="77777777" w:rsidR="008D5881" w:rsidRPr="006D31ED" w:rsidRDefault="008D5881" w:rsidP="008D5881">
      <w:pPr>
        <w:spacing w:line="200" w:lineRule="exact"/>
        <w:rPr>
          <w:sz w:val="20"/>
          <w:szCs w:val="20"/>
        </w:rPr>
      </w:pPr>
    </w:p>
    <w:p w14:paraId="05E95897" w14:textId="77777777" w:rsidR="008D5881" w:rsidRPr="006D31ED" w:rsidRDefault="008D5881" w:rsidP="008D5881">
      <w:pPr>
        <w:spacing w:line="200" w:lineRule="exact"/>
        <w:rPr>
          <w:sz w:val="20"/>
          <w:szCs w:val="20"/>
        </w:rPr>
      </w:pPr>
    </w:p>
    <w:p w14:paraId="63F84ED7" w14:textId="77777777" w:rsidR="008D5881" w:rsidRPr="006D31ED" w:rsidRDefault="00B64AA7" w:rsidP="008D5881">
      <w:pPr>
        <w:pStyle w:val="a7"/>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75648" behindDoc="1" locked="0" layoutInCell="1" allowOverlap="1" wp14:anchorId="6478633B" wp14:editId="7983C8CA">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6485B72"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6672" behindDoc="1" locked="0" layoutInCell="1" allowOverlap="1" wp14:anchorId="4FBADEF9" wp14:editId="4F08DE62">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874A303"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7696" behindDoc="1" locked="0" layoutInCell="1" allowOverlap="1" wp14:anchorId="22482CF8" wp14:editId="45F1F7FE">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43C5"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4F721CA5"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7F57638" w14:textId="67C1D4E8" w:rsidR="008D5881" w:rsidRPr="006D31ED" w:rsidRDefault="008D5881" w:rsidP="008D5881">
      <w:pPr>
        <w:pStyle w:val="a7"/>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2EC517EA"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5A33301E"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78C9CD01" w14:textId="77777777" w:rsidR="008D5881" w:rsidRPr="006D31ED" w:rsidRDefault="008D5881" w:rsidP="008D5881">
      <w:pPr>
        <w:spacing w:before="5" w:line="200" w:lineRule="exact"/>
        <w:jc w:val="both"/>
        <w:rPr>
          <w:sz w:val="20"/>
          <w:szCs w:val="20"/>
        </w:rPr>
      </w:pPr>
    </w:p>
    <w:p w14:paraId="70CAA4F5" w14:textId="77777777"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927461D" w14:textId="77777777" w:rsidR="008D5881" w:rsidRPr="006D31ED" w:rsidRDefault="008D5881" w:rsidP="008D5881">
      <w:pPr>
        <w:spacing w:line="200" w:lineRule="exact"/>
        <w:jc w:val="both"/>
        <w:rPr>
          <w:sz w:val="20"/>
          <w:szCs w:val="20"/>
        </w:rPr>
      </w:pPr>
    </w:p>
    <w:p w14:paraId="62B98ACB" w14:textId="77777777" w:rsidR="008D5881" w:rsidRPr="006D31ED" w:rsidRDefault="008D5881" w:rsidP="008D5881">
      <w:pPr>
        <w:spacing w:before="8" w:line="280" w:lineRule="exact"/>
        <w:jc w:val="both"/>
        <w:rPr>
          <w:sz w:val="28"/>
          <w:szCs w:val="28"/>
        </w:rPr>
      </w:pPr>
    </w:p>
    <w:p w14:paraId="030E79CC"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5D6337BD" w14:textId="77777777" w:rsidR="008D5881" w:rsidRPr="006D31ED" w:rsidRDefault="008D5881" w:rsidP="008D5881">
      <w:pPr>
        <w:spacing w:before="19" w:line="120" w:lineRule="exact"/>
        <w:jc w:val="both"/>
        <w:rPr>
          <w:sz w:val="12"/>
          <w:szCs w:val="12"/>
        </w:rPr>
      </w:pPr>
    </w:p>
    <w:p w14:paraId="425E2315"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6EC39334" wp14:editId="5FF31A1D">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354535B"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3074A9CE" w14:textId="77777777" w:rsidR="008D5881" w:rsidRPr="006D31ED" w:rsidRDefault="008D5881" w:rsidP="004D4129">
      <w:pPr>
        <w:spacing w:before="81"/>
        <w:jc w:val="center"/>
        <w:rPr>
          <w:rFonts w:ascii="Times New Roman" w:hAnsi="Times New Roman"/>
          <w:i/>
          <w:sz w:val="14"/>
        </w:rPr>
      </w:pPr>
    </w:p>
    <w:p w14:paraId="06A32120"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0C3DBDDA" wp14:editId="37A91C94">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57221CE"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3B3A8192"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E8999AD" w14:textId="77777777"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0FD9614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2176D6E9"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671F7F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E79053F" w14:textId="77777777" w:rsidR="008D5881" w:rsidRPr="006D31ED" w:rsidRDefault="008D5881" w:rsidP="008D5881">
      <w:pPr>
        <w:pStyle w:val="a7"/>
        <w:tabs>
          <w:tab w:val="left" w:pos="10002"/>
        </w:tabs>
        <w:spacing w:before="119" w:line="239" w:lineRule="exact"/>
        <w:jc w:val="both"/>
        <w:rPr>
          <w:lang w:val="ru-RU"/>
        </w:rPr>
      </w:pPr>
      <w:proofErr w:type="gramStart"/>
      <w:r w:rsidRPr="006D31ED">
        <w:rPr>
          <w:spacing w:val="-1"/>
          <w:lang w:val="ru-RU"/>
        </w:rPr>
        <w:t>действующий</w:t>
      </w:r>
      <w:proofErr w:type="gramEnd"/>
      <w:r w:rsidRPr="006D31ED">
        <w:rPr>
          <w:spacing w:val="-1"/>
          <w:lang w:val="ru-RU"/>
        </w:rPr>
        <w:t xml:space="preserve"> (</w:t>
      </w:r>
      <w:proofErr w:type="spellStart"/>
      <w:r w:rsidRPr="006D31ED">
        <w:rPr>
          <w:spacing w:val="-1"/>
          <w:lang w:val="ru-RU"/>
        </w:rPr>
        <w:t>ая</w:t>
      </w:r>
      <w:proofErr w:type="spellEnd"/>
      <w:r w:rsidRPr="006D31ED">
        <w:rPr>
          <w:spacing w:val="-1"/>
          <w:lang w:val="ru-RU"/>
        </w:rPr>
        <w:t>)</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43CB120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6080B0EC" w14:textId="77777777"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4410480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FA7AC14"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1E8140F4"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5FA58144"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6B5D097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6B41B695" w14:textId="77777777" w:rsidR="008D5881" w:rsidRPr="006D31ED" w:rsidRDefault="008D5881" w:rsidP="008D5881">
      <w:pPr>
        <w:spacing w:before="5" w:line="90" w:lineRule="exact"/>
        <w:jc w:val="both"/>
        <w:rPr>
          <w:sz w:val="9"/>
          <w:szCs w:val="9"/>
        </w:rPr>
      </w:pPr>
    </w:p>
    <w:p w14:paraId="5306588E" w14:textId="77777777" w:rsidR="008D5881" w:rsidRPr="006D31ED" w:rsidRDefault="008D5881" w:rsidP="008D5881">
      <w:pPr>
        <w:spacing w:line="140" w:lineRule="exact"/>
        <w:jc w:val="both"/>
        <w:rPr>
          <w:sz w:val="14"/>
          <w:szCs w:val="14"/>
        </w:rPr>
      </w:pPr>
    </w:p>
    <w:p w14:paraId="3580251D"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101CA819" w14:textId="0519D200"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36698366" w14:textId="77777777" w:rsidR="008D5881" w:rsidRPr="006D31ED" w:rsidRDefault="008D5881" w:rsidP="008D5881">
      <w:pPr>
        <w:spacing w:before="2" w:line="90" w:lineRule="exact"/>
        <w:jc w:val="both"/>
        <w:rPr>
          <w:sz w:val="9"/>
          <w:szCs w:val="9"/>
        </w:rPr>
      </w:pPr>
    </w:p>
    <w:p w14:paraId="08E2C25D" w14:textId="4A9A1048"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proofErr w:type="gramStart"/>
      <w:r w:rsidRPr="006D31ED">
        <w:rPr>
          <w:spacing w:val="-1"/>
          <w:sz w:val="24"/>
          <w:szCs w:val="24"/>
          <w:lang w:val="ru-RU"/>
        </w:rPr>
        <w:t>подавать</w:t>
      </w:r>
      <w:proofErr w:type="gramEnd"/>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7E47293F"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0B065053" w14:textId="77777777" w:rsidR="008D5881" w:rsidRPr="006D31ED" w:rsidRDefault="008D5881" w:rsidP="008D5881">
      <w:pPr>
        <w:spacing w:before="11" w:line="240" w:lineRule="exact"/>
        <w:jc w:val="both"/>
        <w:rPr>
          <w:sz w:val="24"/>
          <w:szCs w:val="24"/>
        </w:rPr>
      </w:pPr>
    </w:p>
    <w:p w14:paraId="0C442C24"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2E5E0618" w14:textId="77777777" w:rsidR="008D5881" w:rsidRPr="006D31ED" w:rsidRDefault="008D5881" w:rsidP="008D5881">
      <w:pPr>
        <w:spacing w:line="120" w:lineRule="exact"/>
        <w:jc w:val="both"/>
        <w:rPr>
          <w:sz w:val="12"/>
          <w:szCs w:val="12"/>
        </w:rPr>
      </w:pPr>
    </w:p>
    <w:p w14:paraId="681C9637" w14:textId="77777777"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2BBBB178" w14:textId="77777777" w:rsidR="008D5881" w:rsidRPr="006D31ED" w:rsidRDefault="008D5881" w:rsidP="008D5881">
      <w:pPr>
        <w:spacing w:before="20" w:line="260" w:lineRule="exact"/>
        <w:jc w:val="both"/>
        <w:rPr>
          <w:sz w:val="26"/>
          <w:szCs w:val="26"/>
        </w:rPr>
      </w:pPr>
    </w:p>
    <w:p w14:paraId="5A941B3D" w14:textId="77777777"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proofErr w:type="gramStart"/>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roofErr w:type="gramEnd"/>
    </w:p>
    <w:p w14:paraId="7EE5DA68" w14:textId="77777777" w:rsidR="008D5881" w:rsidRPr="006D31ED" w:rsidRDefault="008D5881" w:rsidP="008D5881">
      <w:pPr>
        <w:spacing w:before="11" w:line="240" w:lineRule="exact"/>
        <w:jc w:val="both"/>
        <w:rPr>
          <w:sz w:val="24"/>
          <w:szCs w:val="24"/>
        </w:rPr>
      </w:pPr>
    </w:p>
    <w:p w14:paraId="52F8D386"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2ED78C61"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1E3130C5"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2CFEC586" w14:textId="77777777" w:rsidR="00554DDC" w:rsidRDefault="00554DDC" w:rsidP="004D4129">
      <w:pPr>
        <w:pStyle w:val="6"/>
        <w:spacing w:before="72"/>
        <w:ind w:left="5245"/>
        <w:rPr>
          <w:rFonts w:ascii="Times New Roman" w:hAnsi="Times New Roman" w:cs="Times New Roman"/>
          <w:b w:val="0"/>
          <w:i/>
          <w:spacing w:val="-1"/>
          <w:sz w:val="24"/>
          <w:szCs w:val="24"/>
        </w:rPr>
      </w:pPr>
    </w:p>
    <w:p w14:paraId="6028ACA3" w14:textId="77777777" w:rsidR="008D5881" w:rsidRPr="006D31ED" w:rsidRDefault="008D5881" w:rsidP="004D4129">
      <w:pPr>
        <w:pStyle w:val="6"/>
        <w:spacing w:before="72"/>
        <w:ind w:left="5245"/>
        <w:rPr>
          <w:rFonts w:ascii="Times New Roman" w:hAnsi="Times New Roman" w:cs="Times New Roman"/>
          <w:b w:val="0"/>
          <w:bCs w:val="0"/>
          <w:i/>
          <w:sz w:val="24"/>
          <w:szCs w:val="24"/>
        </w:rPr>
      </w:pPr>
      <w:bookmarkStart w:id="0" w:name="_GoBack"/>
      <w:bookmarkEnd w:id="0"/>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1373D677" w14:textId="77777777" w:rsidR="008D5881" w:rsidRPr="006D31ED" w:rsidRDefault="008D5881" w:rsidP="008D5881">
      <w:pPr>
        <w:spacing w:before="20" w:line="260" w:lineRule="exact"/>
        <w:rPr>
          <w:sz w:val="26"/>
          <w:szCs w:val="26"/>
        </w:rPr>
      </w:pPr>
    </w:p>
    <w:p w14:paraId="5DF74043"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71692A8C"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14:paraId="6A921F63" w14:textId="77777777" w:rsidR="008D5881" w:rsidRPr="006D31ED" w:rsidRDefault="008D5881" w:rsidP="008D5881">
      <w:pPr>
        <w:pStyle w:val="a7"/>
        <w:spacing w:line="250" w:lineRule="exact"/>
        <w:ind w:left="3"/>
        <w:jc w:val="center"/>
        <w:rPr>
          <w:lang w:val="ru-RU"/>
        </w:rPr>
      </w:pPr>
      <w:proofErr w:type="gramStart"/>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roofErr w:type="gramEnd"/>
    </w:p>
    <w:p w14:paraId="02CB13C7"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3C2619B"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6DBA1F12" wp14:editId="1846F66B">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0A171D3"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13274683"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64C8D9D8"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085A0D89"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01C600FD"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proofErr w:type="gramStart"/>
      <w:r w:rsidRPr="006D31ED">
        <w:rPr>
          <w:spacing w:val="-1"/>
          <w:sz w:val="24"/>
          <w:szCs w:val="24"/>
          <w:lang w:val="ru-RU"/>
        </w:rPr>
        <w:t>г</w:t>
      </w:r>
      <w:proofErr w:type="gramEnd"/>
      <w:r w:rsidRPr="006D31ED">
        <w:rPr>
          <w:spacing w:val="-1"/>
          <w:sz w:val="24"/>
          <w:szCs w:val="24"/>
          <w:lang w:val="ru-RU"/>
        </w:rPr>
        <w:t>.</w:t>
      </w:r>
    </w:p>
    <w:p w14:paraId="24209093"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05726C2"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A76924D" w14:textId="77777777" w:rsidR="008D5881" w:rsidRPr="006D31ED" w:rsidRDefault="008D5881" w:rsidP="008D5881">
      <w:pPr>
        <w:spacing w:before="3" w:line="170" w:lineRule="exact"/>
        <w:rPr>
          <w:sz w:val="17"/>
          <w:szCs w:val="17"/>
        </w:rPr>
      </w:pPr>
    </w:p>
    <w:p w14:paraId="31D78C29"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3528C1DC"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77A1DAE7" w14:textId="77777777" w:rsidR="008D5881" w:rsidRPr="006D31ED" w:rsidRDefault="008D5881" w:rsidP="008D5881">
      <w:pPr>
        <w:spacing w:before="7" w:line="100" w:lineRule="exact"/>
        <w:rPr>
          <w:sz w:val="10"/>
          <w:szCs w:val="10"/>
        </w:rPr>
      </w:pPr>
    </w:p>
    <w:p w14:paraId="1757C2C9"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1CD85E08" w14:textId="77777777"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proofErr w:type="gramStart"/>
      <w:r w:rsidRPr="006D31ED">
        <w:rPr>
          <w:lang w:val="ru-RU"/>
        </w:rPr>
        <w:t>г</w:t>
      </w:r>
      <w:proofErr w:type="gramEnd"/>
      <w:r w:rsidRPr="006D31ED">
        <w:rPr>
          <w:lang w:val="ru-RU"/>
        </w:rPr>
        <w:t>.</w:t>
      </w:r>
    </w:p>
    <w:p w14:paraId="339C178C"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06402A02"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66984187" w14:textId="77777777" w:rsidR="008D5881" w:rsidRPr="006D31ED" w:rsidRDefault="008D5881" w:rsidP="008D5881">
      <w:pPr>
        <w:spacing w:line="200" w:lineRule="exact"/>
        <w:rPr>
          <w:sz w:val="24"/>
          <w:szCs w:val="24"/>
        </w:rPr>
      </w:pPr>
    </w:p>
    <w:p w14:paraId="7A16B7B9" w14:textId="77777777" w:rsidR="008D5881" w:rsidRPr="006D31ED" w:rsidRDefault="00B64AA7" w:rsidP="008D5881">
      <w:pPr>
        <w:pStyle w:val="a7"/>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82816" behindDoc="1" locked="0" layoutInCell="1" allowOverlap="1" wp14:anchorId="75682A87" wp14:editId="38347E12">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36BED64"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3840" behindDoc="1" locked="0" layoutInCell="1" allowOverlap="1" wp14:anchorId="50D54A49" wp14:editId="218FB2E1">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EE82DF"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4864" behindDoc="1" locked="0" layoutInCell="1" allowOverlap="1" wp14:anchorId="20CE2BD8" wp14:editId="2074C999">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7899B44"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549332AF" w14:textId="77777777" w:rsidR="004D4129" w:rsidRPr="006D31ED" w:rsidRDefault="00B64AA7" w:rsidP="004D4129">
      <w:pPr>
        <w:pStyle w:val="a7"/>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85888" behindDoc="1" locked="0" layoutInCell="1" allowOverlap="1" wp14:anchorId="3B66BB0A" wp14:editId="6F223AE8">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4A5513B"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E0C54CB" w14:textId="77777777" w:rsidR="004D4129" w:rsidRPr="006D31ED" w:rsidRDefault="004D4129" w:rsidP="004D4129">
      <w:pPr>
        <w:pStyle w:val="a7"/>
        <w:spacing w:before="4"/>
        <w:rPr>
          <w:spacing w:val="-1"/>
          <w:sz w:val="24"/>
          <w:szCs w:val="24"/>
          <w:lang w:val="ru-RU"/>
        </w:rPr>
      </w:pPr>
    </w:p>
    <w:p w14:paraId="2A1DB4D5" w14:textId="57505857"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14:paraId="67C4FDEE" w14:textId="77777777" w:rsidR="004D4129" w:rsidRPr="006D31ED" w:rsidRDefault="004D4129" w:rsidP="004D4129">
      <w:pPr>
        <w:pStyle w:val="a7"/>
        <w:spacing w:line="409" w:lineRule="auto"/>
        <w:rPr>
          <w:spacing w:val="-1"/>
          <w:sz w:val="24"/>
          <w:szCs w:val="24"/>
          <w:lang w:val="ru-RU"/>
        </w:rPr>
      </w:pPr>
    </w:p>
    <w:p w14:paraId="45DA7E8F" w14:textId="77777777"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390075EE" w14:textId="77777777" w:rsidR="00C53746" w:rsidRDefault="00C53746" w:rsidP="00C53746">
      <w:pPr>
        <w:pStyle w:val="a7"/>
        <w:spacing w:line="409" w:lineRule="auto"/>
        <w:rPr>
          <w:spacing w:val="-1"/>
          <w:sz w:val="24"/>
          <w:szCs w:val="24"/>
          <w:lang w:val="ru-RU"/>
        </w:rPr>
      </w:pPr>
    </w:p>
    <w:p w14:paraId="37FF1772" w14:textId="503333A0"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14:paraId="11FFAD1D" w14:textId="36A0202C"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14:paraId="660C27D3" w14:textId="77777777" w:rsidR="00C53746" w:rsidRPr="006D31ED" w:rsidRDefault="00C53746" w:rsidP="004D4129">
      <w:pPr>
        <w:spacing w:line="200" w:lineRule="exact"/>
        <w:rPr>
          <w:sz w:val="24"/>
          <w:szCs w:val="24"/>
        </w:rPr>
      </w:pPr>
    </w:p>
    <w:p w14:paraId="6178933A"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5D405922" wp14:editId="08A84C97">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2AEFBE"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69B50CBB" w14:textId="77777777"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lastRenderedPageBreak/>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proofErr w:type="gramStart"/>
      <w:r w:rsidRPr="006D31ED">
        <w:rPr>
          <w:sz w:val="24"/>
          <w:szCs w:val="24"/>
          <w:lang w:val="ru-RU"/>
        </w:rPr>
        <w:t>г</w:t>
      </w:r>
      <w:proofErr w:type="gramEnd"/>
      <w:r w:rsidRPr="006D31ED">
        <w:rPr>
          <w:sz w:val="24"/>
          <w:szCs w:val="24"/>
          <w:lang w:val="ru-RU"/>
        </w:rPr>
        <w:t>.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61B65B04"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2BCE96AD" w14:textId="77777777" w:rsidR="004D4129" w:rsidRPr="006D31ED" w:rsidRDefault="004D4129" w:rsidP="004D4129">
      <w:pPr>
        <w:pStyle w:val="a7"/>
        <w:ind w:left="0"/>
        <w:rPr>
          <w:rFonts w:ascii="Calibri" w:eastAsia="Calibri" w:hAnsi="Calibri" w:cs="Calibri"/>
          <w:sz w:val="24"/>
          <w:szCs w:val="24"/>
          <w:lang w:val="ru-RU"/>
        </w:rPr>
      </w:pPr>
    </w:p>
    <w:p w14:paraId="2F7725BE" w14:textId="77777777" w:rsidR="008D5881" w:rsidRPr="006D31ED" w:rsidRDefault="00B64AA7" w:rsidP="004E74FB">
      <w:pPr>
        <w:pStyle w:val="a7"/>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93056" behindDoc="1" locked="0" layoutInCell="1" allowOverlap="1" wp14:anchorId="3B8EEB29" wp14:editId="74E06779">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03C96FA"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8EFBB06" w14:textId="77777777" w:rsidR="008D5881" w:rsidRPr="006D31ED" w:rsidRDefault="008D5881" w:rsidP="004D4129">
      <w:pPr>
        <w:spacing w:line="280" w:lineRule="exact"/>
        <w:rPr>
          <w:sz w:val="24"/>
          <w:szCs w:val="24"/>
        </w:rPr>
      </w:pPr>
    </w:p>
    <w:p w14:paraId="6FE69637"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7C1DAF4B" w14:textId="7CA925FE"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14:paraId="19DABF11" w14:textId="5CDBF093"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14:paraId="77E0BB86" w14:textId="77777777" w:rsidR="008D5881" w:rsidRPr="006D31ED" w:rsidRDefault="008D5881" w:rsidP="004D4129">
      <w:pPr>
        <w:spacing w:line="100" w:lineRule="exact"/>
        <w:rPr>
          <w:sz w:val="24"/>
          <w:szCs w:val="24"/>
        </w:rPr>
      </w:pPr>
    </w:p>
    <w:p w14:paraId="03870768"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E33E0D8" w14:textId="77777777"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5745A3EC" w14:textId="77777777"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25AE6C7A" w14:textId="1568AC1D"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proofErr w:type="gramStart"/>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proofErr w:type="gramEnd"/>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2F8452B2" w14:textId="77777777"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0265505B" w14:textId="54548061"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14:paraId="03C876CC" w14:textId="77777777" w:rsidR="008D5881" w:rsidRPr="006D31ED" w:rsidRDefault="008D5881" w:rsidP="004D4129">
      <w:pPr>
        <w:spacing w:line="280" w:lineRule="exact"/>
        <w:rPr>
          <w:sz w:val="24"/>
          <w:szCs w:val="24"/>
        </w:rPr>
      </w:pPr>
    </w:p>
    <w:p w14:paraId="3C822B61" w14:textId="044FDCC5" w:rsidR="008D5881" w:rsidRPr="006D31ED" w:rsidRDefault="008D5881" w:rsidP="004D4129">
      <w:pPr>
        <w:pStyle w:val="a7"/>
        <w:tabs>
          <w:tab w:val="left" w:pos="9522"/>
        </w:tabs>
        <w:ind w:left="167"/>
        <w:rPr>
          <w:sz w:val="24"/>
          <w:szCs w:val="24"/>
        </w:rPr>
      </w:pPr>
      <w:proofErr w:type="gramStart"/>
      <w:r w:rsidRPr="006D31ED">
        <w:rPr>
          <w:sz w:val="24"/>
          <w:szCs w:val="24"/>
        </w:rPr>
        <w:t>в</w:t>
      </w:r>
      <w:proofErr w:type="gramEnd"/>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68C70CB5"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373F5C90" w14:textId="77777777"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14CECDDE"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w:t>
      </w:r>
      <w:proofErr w:type="gramStart"/>
      <w:r w:rsidRPr="006D31ED">
        <w:rPr>
          <w:spacing w:val="-1"/>
          <w:sz w:val="24"/>
          <w:szCs w:val="24"/>
          <w:lang w:val="ru-RU"/>
        </w:rPr>
        <w:t>н(</w:t>
      </w:r>
      <w:proofErr w:type="gramEnd"/>
      <w:r w:rsidRPr="006D31ED">
        <w:rPr>
          <w:spacing w:val="-1"/>
          <w:sz w:val="24"/>
          <w:szCs w:val="24"/>
          <w:lang w:val="ru-RU"/>
        </w:rPr>
        <w:t>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BC710C"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4449CA6D"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DE7951B"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8502106" w14:textId="77777777" w:rsidR="008D5881" w:rsidRPr="006D31ED" w:rsidRDefault="008D5881" w:rsidP="004D4129">
      <w:pPr>
        <w:spacing w:line="100" w:lineRule="exact"/>
        <w:rPr>
          <w:sz w:val="24"/>
          <w:szCs w:val="24"/>
        </w:rPr>
      </w:pPr>
    </w:p>
    <w:p w14:paraId="550FB274" w14:textId="77777777" w:rsidR="008D5881" w:rsidRPr="006D31ED" w:rsidRDefault="008D5881" w:rsidP="004D4129">
      <w:pPr>
        <w:pStyle w:val="a7"/>
        <w:rPr>
          <w:sz w:val="24"/>
          <w:szCs w:val="24"/>
          <w:lang w:val="ru-RU"/>
        </w:rPr>
      </w:pPr>
      <w:r w:rsidRPr="006D31ED">
        <w:rPr>
          <w:spacing w:val="-1"/>
          <w:sz w:val="24"/>
          <w:szCs w:val="24"/>
          <w:lang w:val="ru-RU"/>
        </w:rPr>
        <w:t>М.П.</w:t>
      </w:r>
    </w:p>
    <w:p w14:paraId="563DECB9"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0AF543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13EA81D" w14:textId="77777777" w:rsidR="008D5881" w:rsidRPr="006D31ED" w:rsidRDefault="008D5881" w:rsidP="008D5881">
      <w:pPr>
        <w:spacing w:before="2" w:line="280" w:lineRule="exact"/>
        <w:rPr>
          <w:rFonts w:ascii="Times New Roman" w:hAnsi="Times New Roman" w:cs="Times New Roman"/>
          <w:sz w:val="24"/>
          <w:szCs w:val="24"/>
        </w:rPr>
      </w:pPr>
    </w:p>
    <w:p w14:paraId="5BC403C0"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09D0C4D5"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14:paraId="291BC36C" w14:textId="77777777" w:rsidR="008D5881" w:rsidRPr="006D31ED" w:rsidRDefault="008D5881" w:rsidP="008D5881">
      <w:pPr>
        <w:spacing w:before="5" w:line="150" w:lineRule="exact"/>
        <w:rPr>
          <w:rFonts w:ascii="Times New Roman" w:hAnsi="Times New Roman" w:cs="Times New Roman"/>
          <w:sz w:val="24"/>
          <w:szCs w:val="24"/>
        </w:rPr>
      </w:pPr>
    </w:p>
    <w:p w14:paraId="2924C7E0" w14:textId="77777777" w:rsidR="008D5881" w:rsidRPr="006D31ED" w:rsidRDefault="008D5881" w:rsidP="008D5881">
      <w:pPr>
        <w:spacing w:before="3" w:line="200" w:lineRule="exact"/>
        <w:rPr>
          <w:rFonts w:ascii="Times New Roman" w:hAnsi="Times New Roman" w:cs="Times New Roman"/>
          <w:sz w:val="24"/>
          <w:szCs w:val="24"/>
        </w:rPr>
      </w:pPr>
    </w:p>
    <w:p w14:paraId="0314945A"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478BE81C"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5D54427B"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4873E08"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288B44C0" w14:textId="77777777" w:rsidTr="00B3733C">
        <w:trPr>
          <w:trHeight w:hRule="exact" w:val="883"/>
        </w:trPr>
        <w:tc>
          <w:tcPr>
            <w:tcW w:w="560" w:type="dxa"/>
          </w:tcPr>
          <w:p w14:paraId="5363681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79DE4A6"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6F596C0C" w14:textId="71260F77"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14:paraId="54930DF5" w14:textId="049819B5"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14:paraId="690861F1" w14:textId="77777777" w:rsidTr="00B3733C">
        <w:trPr>
          <w:trHeight w:hRule="exact" w:val="614"/>
        </w:trPr>
        <w:tc>
          <w:tcPr>
            <w:tcW w:w="560" w:type="dxa"/>
          </w:tcPr>
          <w:p w14:paraId="01D93DF0" w14:textId="77777777" w:rsidR="008D5881" w:rsidRPr="006D31ED" w:rsidRDefault="008D5881" w:rsidP="008D5881">
            <w:pPr>
              <w:rPr>
                <w:rFonts w:ascii="Times New Roman" w:hAnsi="Times New Roman" w:cs="Times New Roman"/>
                <w:sz w:val="24"/>
                <w:szCs w:val="24"/>
              </w:rPr>
            </w:pPr>
          </w:p>
        </w:tc>
        <w:tc>
          <w:tcPr>
            <w:tcW w:w="6853" w:type="dxa"/>
          </w:tcPr>
          <w:p w14:paraId="0629DEE8" w14:textId="77777777" w:rsidR="008D5881" w:rsidRPr="006D31ED" w:rsidRDefault="008D5881" w:rsidP="008D5881">
            <w:pPr>
              <w:rPr>
                <w:rFonts w:ascii="Times New Roman" w:hAnsi="Times New Roman" w:cs="Times New Roman"/>
                <w:sz w:val="24"/>
                <w:szCs w:val="24"/>
              </w:rPr>
            </w:pPr>
          </w:p>
        </w:tc>
        <w:tc>
          <w:tcPr>
            <w:tcW w:w="2410" w:type="dxa"/>
          </w:tcPr>
          <w:p w14:paraId="0F591F09" w14:textId="77777777" w:rsidR="008D5881" w:rsidRPr="006D31ED" w:rsidRDefault="008D5881" w:rsidP="008D5881">
            <w:pPr>
              <w:rPr>
                <w:rFonts w:ascii="Times New Roman" w:hAnsi="Times New Roman" w:cs="Times New Roman"/>
                <w:sz w:val="24"/>
                <w:szCs w:val="24"/>
              </w:rPr>
            </w:pPr>
          </w:p>
        </w:tc>
      </w:tr>
      <w:tr w:rsidR="008D5881" w:rsidRPr="006D31ED" w14:paraId="7AB1F6EB" w14:textId="77777777" w:rsidTr="00B3733C">
        <w:trPr>
          <w:trHeight w:hRule="exact" w:val="617"/>
        </w:trPr>
        <w:tc>
          <w:tcPr>
            <w:tcW w:w="560" w:type="dxa"/>
          </w:tcPr>
          <w:p w14:paraId="01A248A9" w14:textId="77777777" w:rsidR="008D5881" w:rsidRPr="006D31ED" w:rsidRDefault="008D5881" w:rsidP="008D5881">
            <w:pPr>
              <w:rPr>
                <w:rFonts w:ascii="Times New Roman" w:hAnsi="Times New Roman" w:cs="Times New Roman"/>
                <w:sz w:val="24"/>
                <w:szCs w:val="24"/>
              </w:rPr>
            </w:pPr>
          </w:p>
        </w:tc>
        <w:tc>
          <w:tcPr>
            <w:tcW w:w="6853" w:type="dxa"/>
          </w:tcPr>
          <w:p w14:paraId="49CA3EFB" w14:textId="77777777" w:rsidR="008D5881" w:rsidRPr="006D31ED" w:rsidRDefault="008D5881" w:rsidP="008D5881">
            <w:pPr>
              <w:rPr>
                <w:rFonts w:ascii="Times New Roman" w:hAnsi="Times New Roman" w:cs="Times New Roman"/>
                <w:sz w:val="24"/>
                <w:szCs w:val="24"/>
              </w:rPr>
            </w:pPr>
          </w:p>
        </w:tc>
        <w:tc>
          <w:tcPr>
            <w:tcW w:w="2410" w:type="dxa"/>
          </w:tcPr>
          <w:p w14:paraId="6EDEF6E1" w14:textId="77777777" w:rsidR="008D5881" w:rsidRPr="006D31ED" w:rsidRDefault="008D5881" w:rsidP="008D5881">
            <w:pPr>
              <w:rPr>
                <w:rFonts w:ascii="Times New Roman" w:hAnsi="Times New Roman" w:cs="Times New Roman"/>
                <w:sz w:val="24"/>
                <w:szCs w:val="24"/>
              </w:rPr>
            </w:pPr>
          </w:p>
        </w:tc>
      </w:tr>
      <w:tr w:rsidR="008D5881" w:rsidRPr="006D31ED" w14:paraId="7AA29EC7" w14:textId="77777777" w:rsidTr="00B3733C">
        <w:trPr>
          <w:trHeight w:hRule="exact" w:val="614"/>
        </w:trPr>
        <w:tc>
          <w:tcPr>
            <w:tcW w:w="560" w:type="dxa"/>
          </w:tcPr>
          <w:p w14:paraId="185A85D7" w14:textId="77777777" w:rsidR="008D5881" w:rsidRPr="006D31ED" w:rsidRDefault="008D5881" w:rsidP="008D5881">
            <w:pPr>
              <w:rPr>
                <w:rFonts w:ascii="Times New Roman" w:hAnsi="Times New Roman" w:cs="Times New Roman"/>
                <w:sz w:val="24"/>
                <w:szCs w:val="24"/>
              </w:rPr>
            </w:pPr>
          </w:p>
        </w:tc>
        <w:tc>
          <w:tcPr>
            <w:tcW w:w="6853" w:type="dxa"/>
          </w:tcPr>
          <w:p w14:paraId="63CD554E" w14:textId="77777777" w:rsidR="008D5881" w:rsidRPr="006D31ED" w:rsidRDefault="008D5881" w:rsidP="008D5881">
            <w:pPr>
              <w:rPr>
                <w:rFonts w:ascii="Times New Roman" w:hAnsi="Times New Roman" w:cs="Times New Roman"/>
                <w:sz w:val="24"/>
                <w:szCs w:val="24"/>
              </w:rPr>
            </w:pPr>
          </w:p>
        </w:tc>
        <w:tc>
          <w:tcPr>
            <w:tcW w:w="2410" w:type="dxa"/>
          </w:tcPr>
          <w:p w14:paraId="574E871F" w14:textId="77777777" w:rsidR="008D5881" w:rsidRPr="006D31ED" w:rsidRDefault="008D5881" w:rsidP="008D5881">
            <w:pPr>
              <w:rPr>
                <w:rFonts w:ascii="Times New Roman" w:hAnsi="Times New Roman" w:cs="Times New Roman"/>
                <w:sz w:val="24"/>
                <w:szCs w:val="24"/>
              </w:rPr>
            </w:pPr>
          </w:p>
        </w:tc>
      </w:tr>
      <w:tr w:rsidR="008D5881" w:rsidRPr="006D31ED" w14:paraId="66CC898C" w14:textId="77777777" w:rsidTr="00B3733C">
        <w:trPr>
          <w:trHeight w:hRule="exact" w:val="614"/>
        </w:trPr>
        <w:tc>
          <w:tcPr>
            <w:tcW w:w="560" w:type="dxa"/>
          </w:tcPr>
          <w:p w14:paraId="4BB2356C" w14:textId="77777777" w:rsidR="008D5881" w:rsidRPr="006D31ED" w:rsidRDefault="008D5881" w:rsidP="008D5881">
            <w:pPr>
              <w:rPr>
                <w:rFonts w:ascii="Times New Roman" w:hAnsi="Times New Roman" w:cs="Times New Roman"/>
                <w:sz w:val="24"/>
                <w:szCs w:val="24"/>
              </w:rPr>
            </w:pPr>
          </w:p>
        </w:tc>
        <w:tc>
          <w:tcPr>
            <w:tcW w:w="6853" w:type="dxa"/>
          </w:tcPr>
          <w:p w14:paraId="0EB85744" w14:textId="77777777" w:rsidR="008D5881" w:rsidRPr="006D31ED" w:rsidRDefault="008D5881" w:rsidP="008D5881">
            <w:pPr>
              <w:rPr>
                <w:rFonts w:ascii="Times New Roman" w:hAnsi="Times New Roman" w:cs="Times New Roman"/>
                <w:sz w:val="24"/>
                <w:szCs w:val="24"/>
              </w:rPr>
            </w:pPr>
          </w:p>
        </w:tc>
        <w:tc>
          <w:tcPr>
            <w:tcW w:w="2410" w:type="dxa"/>
          </w:tcPr>
          <w:p w14:paraId="50F875D0" w14:textId="77777777" w:rsidR="008D5881" w:rsidRPr="006D31ED" w:rsidRDefault="008D5881" w:rsidP="008D5881">
            <w:pPr>
              <w:rPr>
                <w:rFonts w:ascii="Times New Roman" w:hAnsi="Times New Roman" w:cs="Times New Roman"/>
                <w:sz w:val="24"/>
                <w:szCs w:val="24"/>
              </w:rPr>
            </w:pPr>
          </w:p>
        </w:tc>
      </w:tr>
      <w:tr w:rsidR="008D5881" w:rsidRPr="006D31ED" w14:paraId="1624CF70" w14:textId="77777777" w:rsidTr="00B3733C">
        <w:trPr>
          <w:trHeight w:hRule="exact" w:val="614"/>
        </w:trPr>
        <w:tc>
          <w:tcPr>
            <w:tcW w:w="560" w:type="dxa"/>
          </w:tcPr>
          <w:p w14:paraId="4FC5A9A8" w14:textId="77777777" w:rsidR="008D5881" w:rsidRPr="006D31ED" w:rsidRDefault="008D5881" w:rsidP="008D5881">
            <w:pPr>
              <w:rPr>
                <w:rFonts w:ascii="Times New Roman" w:hAnsi="Times New Roman" w:cs="Times New Roman"/>
                <w:sz w:val="24"/>
                <w:szCs w:val="24"/>
              </w:rPr>
            </w:pPr>
          </w:p>
        </w:tc>
        <w:tc>
          <w:tcPr>
            <w:tcW w:w="6853" w:type="dxa"/>
          </w:tcPr>
          <w:p w14:paraId="6D0A7E26" w14:textId="77777777" w:rsidR="008D5881" w:rsidRPr="006D31ED" w:rsidRDefault="008D5881" w:rsidP="008D5881">
            <w:pPr>
              <w:rPr>
                <w:rFonts w:ascii="Times New Roman" w:hAnsi="Times New Roman" w:cs="Times New Roman"/>
                <w:sz w:val="24"/>
                <w:szCs w:val="24"/>
              </w:rPr>
            </w:pPr>
          </w:p>
        </w:tc>
        <w:tc>
          <w:tcPr>
            <w:tcW w:w="2410" w:type="dxa"/>
          </w:tcPr>
          <w:p w14:paraId="46967C21" w14:textId="77777777" w:rsidR="008D5881" w:rsidRPr="006D31ED" w:rsidRDefault="008D5881" w:rsidP="008D5881">
            <w:pPr>
              <w:rPr>
                <w:rFonts w:ascii="Times New Roman" w:hAnsi="Times New Roman" w:cs="Times New Roman"/>
                <w:sz w:val="24"/>
                <w:szCs w:val="24"/>
              </w:rPr>
            </w:pPr>
          </w:p>
        </w:tc>
      </w:tr>
      <w:tr w:rsidR="008D5881" w:rsidRPr="006D31ED" w14:paraId="65609572" w14:textId="77777777" w:rsidTr="00B3733C">
        <w:trPr>
          <w:trHeight w:hRule="exact" w:val="617"/>
        </w:trPr>
        <w:tc>
          <w:tcPr>
            <w:tcW w:w="560" w:type="dxa"/>
          </w:tcPr>
          <w:p w14:paraId="1D36C02D" w14:textId="77777777" w:rsidR="008D5881" w:rsidRPr="006D31ED" w:rsidRDefault="008D5881" w:rsidP="008D5881">
            <w:pPr>
              <w:rPr>
                <w:rFonts w:ascii="Times New Roman" w:hAnsi="Times New Roman" w:cs="Times New Roman"/>
                <w:sz w:val="24"/>
                <w:szCs w:val="24"/>
              </w:rPr>
            </w:pPr>
          </w:p>
        </w:tc>
        <w:tc>
          <w:tcPr>
            <w:tcW w:w="6853" w:type="dxa"/>
          </w:tcPr>
          <w:p w14:paraId="58773292" w14:textId="77777777" w:rsidR="008D5881" w:rsidRPr="006D31ED" w:rsidRDefault="008D5881" w:rsidP="008D5881">
            <w:pPr>
              <w:rPr>
                <w:rFonts w:ascii="Times New Roman" w:hAnsi="Times New Roman" w:cs="Times New Roman"/>
                <w:sz w:val="24"/>
                <w:szCs w:val="24"/>
              </w:rPr>
            </w:pPr>
          </w:p>
        </w:tc>
        <w:tc>
          <w:tcPr>
            <w:tcW w:w="2410" w:type="dxa"/>
          </w:tcPr>
          <w:p w14:paraId="6FDBFC07" w14:textId="77777777" w:rsidR="008D5881" w:rsidRPr="006D31ED" w:rsidRDefault="008D5881" w:rsidP="008D5881">
            <w:pPr>
              <w:rPr>
                <w:rFonts w:ascii="Times New Roman" w:hAnsi="Times New Roman" w:cs="Times New Roman"/>
                <w:sz w:val="24"/>
                <w:szCs w:val="24"/>
              </w:rPr>
            </w:pPr>
          </w:p>
        </w:tc>
      </w:tr>
      <w:tr w:rsidR="008D5881" w:rsidRPr="006D31ED" w14:paraId="00AD27AD" w14:textId="77777777" w:rsidTr="00B3733C">
        <w:trPr>
          <w:trHeight w:hRule="exact" w:val="614"/>
        </w:trPr>
        <w:tc>
          <w:tcPr>
            <w:tcW w:w="560" w:type="dxa"/>
          </w:tcPr>
          <w:p w14:paraId="45522ED3" w14:textId="77777777" w:rsidR="008D5881" w:rsidRPr="006D31ED" w:rsidRDefault="008D5881" w:rsidP="008D5881">
            <w:pPr>
              <w:rPr>
                <w:rFonts w:ascii="Times New Roman" w:hAnsi="Times New Roman" w:cs="Times New Roman"/>
                <w:sz w:val="24"/>
                <w:szCs w:val="24"/>
              </w:rPr>
            </w:pPr>
          </w:p>
        </w:tc>
        <w:tc>
          <w:tcPr>
            <w:tcW w:w="6853" w:type="dxa"/>
          </w:tcPr>
          <w:p w14:paraId="7CDB2A84" w14:textId="77777777" w:rsidR="008D5881" w:rsidRPr="006D31ED" w:rsidRDefault="008D5881" w:rsidP="008D5881">
            <w:pPr>
              <w:rPr>
                <w:rFonts w:ascii="Times New Roman" w:hAnsi="Times New Roman" w:cs="Times New Roman"/>
                <w:sz w:val="24"/>
                <w:szCs w:val="24"/>
              </w:rPr>
            </w:pPr>
          </w:p>
        </w:tc>
        <w:tc>
          <w:tcPr>
            <w:tcW w:w="2410" w:type="dxa"/>
          </w:tcPr>
          <w:p w14:paraId="7EFB104C" w14:textId="77777777" w:rsidR="008D5881" w:rsidRPr="006D31ED" w:rsidRDefault="008D5881" w:rsidP="008D5881">
            <w:pPr>
              <w:rPr>
                <w:rFonts w:ascii="Times New Roman" w:hAnsi="Times New Roman" w:cs="Times New Roman"/>
                <w:sz w:val="24"/>
                <w:szCs w:val="24"/>
              </w:rPr>
            </w:pPr>
          </w:p>
        </w:tc>
      </w:tr>
      <w:tr w:rsidR="008D5881" w:rsidRPr="006D31ED" w14:paraId="12D18E16" w14:textId="77777777" w:rsidTr="00B3733C">
        <w:trPr>
          <w:trHeight w:hRule="exact" w:val="614"/>
        </w:trPr>
        <w:tc>
          <w:tcPr>
            <w:tcW w:w="560" w:type="dxa"/>
          </w:tcPr>
          <w:p w14:paraId="0DD7D943" w14:textId="77777777" w:rsidR="008D5881" w:rsidRPr="006D31ED" w:rsidRDefault="008D5881" w:rsidP="008D5881">
            <w:pPr>
              <w:rPr>
                <w:rFonts w:ascii="Times New Roman" w:hAnsi="Times New Roman" w:cs="Times New Roman"/>
                <w:sz w:val="24"/>
                <w:szCs w:val="24"/>
              </w:rPr>
            </w:pPr>
          </w:p>
        </w:tc>
        <w:tc>
          <w:tcPr>
            <w:tcW w:w="6853" w:type="dxa"/>
          </w:tcPr>
          <w:p w14:paraId="2CB6A8C6" w14:textId="77777777" w:rsidR="008D5881" w:rsidRPr="006D31ED" w:rsidRDefault="008D5881" w:rsidP="008D5881">
            <w:pPr>
              <w:rPr>
                <w:rFonts w:ascii="Times New Roman" w:hAnsi="Times New Roman" w:cs="Times New Roman"/>
                <w:sz w:val="24"/>
                <w:szCs w:val="24"/>
              </w:rPr>
            </w:pPr>
          </w:p>
        </w:tc>
        <w:tc>
          <w:tcPr>
            <w:tcW w:w="2410" w:type="dxa"/>
          </w:tcPr>
          <w:p w14:paraId="76757334" w14:textId="77777777" w:rsidR="008D5881" w:rsidRPr="006D31ED" w:rsidRDefault="008D5881" w:rsidP="008D5881">
            <w:pPr>
              <w:rPr>
                <w:rFonts w:ascii="Times New Roman" w:hAnsi="Times New Roman" w:cs="Times New Roman"/>
                <w:sz w:val="24"/>
                <w:szCs w:val="24"/>
              </w:rPr>
            </w:pPr>
          </w:p>
        </w:tc>
      </w:tr>
      <w:tr w:rsidR="008D5881" w:rsidRPr="006D31ED" w14:paraId="3D3D6227" w14:textId="77777777" w:rsidTr="00B3733C">
        <w:trPr>
          <w:trHeight w:hRule="exact" w:val="557"/>
        </w:trPr>
        <w:tc>
          <w:tcPr>
            <w:tcW w:w="560" w:type="dxa"/>
          </w:tcPr>
          <w:p w14:paraId="0C44AB5A" w14:textId="77777777" w:rsidR="008D5881" w:rsidRPr="006D31ED" w:rsidRDefault="008D5881" w:rsidP="008D5881">
            <w:pPr>
              <w:rPr>
                <w:rFonts w:ascii="Times New Roman" w:hAnsi="Times New Roman" w:cs="Times New Roman"/>
                <w:sz w:val="24"/>
                <w:szCs w:val="24"/>
              </w:rPr>
            </w:pPr>
          </w:p>
        </w:tc>
        <w:tc>
          <w:tcPr>
            <w:tcW w:w="6853" w:type="dxa"/>
          </w:tcPr>
          <w:p w14:paraId="416E4881" w14:textId="77777777" w:rsidR="008D5881" w:rsidRPr="006D31ED" w:rsidRDefault="008D5881" w:rsidP="008D5881">
            <w:pPr>
              <w:rPr>
                <w:rFonts w:ascii="Times New Roman" w:hAnsi="Times New Roman" w:cs="Times New Roman"/>
                <w:sz w:val="24"/>
                <w:szCs w:val="24"/>
              </w:rPr>
            </w:pPr>
          </w:p>
        </w:tc>
        <w:tc>
          <w:tcPr>
            <w:tcW w:w="2410" w:type="dxa"/>
          </w:tcPr>
          <w:p w14:paraId="3EE0482B" w14:textId="77777777" w:rsidR="008D5881" w:rsidRPr="006D31ED" w:rsidRDefault="008D5881" w:rsidP="008D5881">
            <w:pPr>
              <w:rPr>
                <w:rFonts w:ascii="Times New Roman" w:hAnsi="Times New Roman" w:cs="Times New Roman"/>
                <w:sz w:val="24"/>
                <w:szCs w:val="24"/>
              </w:rPr>
            </w:pPr>
          </w:p>
        </w:tc>
      </w:tr>
    </w:tbl>
    <w:p w14:paraId="76EB4569" w14:textId="77777777" w:rsidR="008D5881" w:rsidRPr="006D31ED" w:rsidRDefault="008D5881" w:rsidP="008D5881">
      <w:pPr>
        <w:spacing w:before="2" w:line="160" w:lineRule="exact"/>
        <w:rPr>
          <w:rFonts w:ascii="Times New Roman" w:hAnsi="Times New Roman" w:cs="Times New Roman"/>
          <w:sz w:val="24"/>
          <w:szCs w:val="24"/>
        </w:rPr>
      </w:pPr>
    </w:p>
    <w:p w14:paraId="3AD2C5C8"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42FA4E37"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797758A" w14:textId="77777777" w:rsidR="00B3733C" w:rsidRPr="006D31ED" w:rsidRDefault="00B3733C" w:rsidP="00B3733C">
      <w:pPr>
        <w:spacing w:line="100" w:lineRule="exact"/>
        <w:rPr>
          <w:sz w:val="24"/>
          <w:szCs w:val="24"/>
        </w:rPr>
      </w:pPr>
    </w:p>
    <w:p w14:paraId="2884F5A4" w14:textId="77777777" w:rsidR="00B3733C" w:rsidRPr="006D31ED" w:rsidRDefault="00B3733C" w:rsidP="00B3733C">
      <w:pPr>
        <w:pStyle w:val="a7"/>
        <w:ind w:left="0"/>
        <w:rPr>
          <w:sz w:val="24"/>
          <w:szCs w:val="24"/>
          <w:lang w:val="ru-RU"/>
        </w:rPr>
      </w:pPr>
      <w:r w:rsidRPr="006D31ED">
        <w:rPr>
          <w:sz w:val="24"/>
          <w:szCs w:val="24"/>
          <w:lang w:val="ru-RU"/>
        </w:rPr>
        <w:t>М.П.</w:t>
      </w:r>
    </w:p>
    <w:p w14:paraId="0FD06B80" w14:textId="77777777" w:rsidR="00B3733C" w:rsidRPr="006D31ED" w:rsidRDefault="00B3733C" w:rsidP="00B3733C">
      <w:pPr>
        <w:pStyle w:val="a7"/>
        <w:ind w:left="0"/>
        <w:rPr>
          <w:sz w:val="24"/>
          <w:szCs w:val="24"/>
          <w:lang w:val="ru-RU"/>
        </w:rPr>
      </w:pPr>
    </w:p>
    <w:p w14:paraId="49B8B596" w14:textId="77777777" w:rsidR="00B3733C" w:rsidRPr="006D31ED" w:rsidRDefault="00B3733C" w:rsidP="00B3733C">
      <w:pPr>
        <w:pStyle w:val="a7"/>
        <w:ind w:left="0"/>
        <w:rPr>
          <w:sz w:val="24"/>
          <w:szCs w:val="24"/>
          <w:lang w:val="ru-RU"/>
        </w:rPr>
      </w:pPr>
    </w:p>
    <w:p w14:paraId="4E1B1C2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113C3C9"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6E4AB1A9" w14:textId="77777777" w:rsidR="00B3733C" w:rsidRPr="006D31ED" w:rsidRDefault="00B3733C" w:rsidP="00B3733C">
      <w:pPr>
        <w:pStyle w:val="a7"/>
        <w:ind w:left="0"/>
        <w:jc w:val="center"/>
        <w:rPr>
          <w:b/>
          <w:sz w:val="24"/>
          <w:szCs w:val="24"/>
          <w:lang w:val="ru-RU"/>
        </w:rPr>
      </w:pPr>
    </w:p>
    <w:p w14:paraId="428E90B7" w14:textId="77777777"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223FC1" w15:done="0"/>
  <w15:commentEx w15:paraId="1E38D468" w15:done="0"/>
  <w15:commentEx w15:paraId="6F95003F" w15:done="0"/>
  <w15:commentEx w15:paraId="25420B8D" w15:done="0"/>
  <w15:commentEx w15:paraId="4B32EAA5" w15:done="0"/>
  <w15:commentEx w15:paraId="69E66D1B" w15:done="0"/>
  <w15:commentEx w15:paraId="450EE4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251A4" w14:textId="77777777" w:rsidR="00165B47" w:rsidRDefault="00165B47" w:rsidP="00872868">
      <w:pPr>
        <w:spacing w:after="0" w:line="240" w:lineRule="auto"/>
      </w:pPr>
      <w:r>
        <w:separator/>
      </w:r>
    </w:p>
  </w:endnote>
  <w:endnote w:type="continuationSeparator" w:id="0">
    <w:p w14:paraId="03AFE435" w14:textId="77777777" w:rsidR="00165B47" w:rsidRDefault="00165B47" w:rsidP="0087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85644" w14:textId="77777777" w:rsidR="00165B47" w:rsidRDefault="00165B47" w:rsidP="00872868">
      <w:pPr>
        <w:spacing w:after="0" w:line="240" w:lineRule="auto"/>
      </w:pPr>
      <w:r>
        <w:separator/>
      </w:r>
    </w:p>
  </w:footnote>
  <w:footnote w:type="continuationSeparator" w:id="0">
    <w:p w14:paraId="34ED097F" w14:textId="77777777" w:rsidR="00165B47" w:rsidRDefault="00165B47" w:rsidP="008728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2"/>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устовит Арина Владимировна">
    <w15:presenceInfo w15:providerId="AD" w15:userId="S-1-5-21-1490502647-2450202887-1167377257-3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A0"/>
    <w:rsid w:val="00005F1D"/>
    <w:rsid w:val="00022DCB"/>
    <w:rsid w:val="00023210"/>
    <w:rsid w:val="00024809"/>
    <w:rsid w:val="000273F1"/>
    <w:rsid w:val="0004487A"/>
    <w:rsid w:val="00044F6C"/>
    <w:rsid w:val="00044FBD"/>
    <w:rsid w:val="00050EAE"/>
    <w:rsid w:val="00056C80"/>
    <w:rsid w:val="0005722E"/>
    <w:rsid w:val="00066296"/>
    <w:rsid w:val="000761F4"/>
    <w:rsid w:val="00082654"/>
    <w:rsid w:val="0008265E"/>
    <w:rsid w:val="0009063B"/>
    <w:rsid w:val="000909FD"/>
    <w:rsid w:val="000A2921"/>
    <w:rsid w:val="000A2DEA"/>
    <w:rsid w:val="000A6559"/>
    <w:rsid w:val="000B2DFC"/>
    <w:rsid w:val="000B3E0C"/>
    <w:rsid w:val="000B50D7"/>
    <w:rsid w:val="000B5BEC"/>
    <w:rsid w:val="000B7FBF"/>
    <w:rsid w:val="000C0FC5"/>
    <w:rsid w:val="000D129F"/>
    <w:rsid w:val="000D2110"/>
    <w:rsid w:val="000E690F"/>
    <w:rsid w:val="000E6DF9"/>
    <w:rsid w:val="000F02D0"/>
    <w:rsid w:val="00103866"/>
    <w:rsid w:val="001101CC"/>
    <w:rsid w:val="00111787"/>
    <w:rsid w:val="0011481A"/>
    <w:rsid w:val="001358F7"/>
    <w:rsid w:val="00160575"/>
    <w:rsid w:val="00164107"/>
    <w:rsid w:val="00165B47"/>
    <w:rsid w:val="00166794"/>
    <w:rsid w:val="00166E70"/>
    <w:rsid w:val="001749D6"/>
    <w:rsid w:val="00174C8A"/>
    <w:rsid w:val="00177684"/>
    <w:rsid w:val="001827C8"/>
    <w:rsid w:val="00187C34"/>
    <w:rsid w:val="00191784"/>
    <w:rsid w:val="001A017F"/>
    <w:rsid w:val="001A0DA0"/>
    <w:rsid w:val="001C5996"/>
    <w:rsid w:val="001C62BF"/>
    <w:rsid w:val="001D0C14"/>
    <w:rsid w:val="001D2549"/>
    <w:rsid w:val="001D45D1"/>
    <w:rsid w:val="001E466F"/>
    <w:rsid w:val="001F3B98"/>
    <w:rsid w:val="001F4659"/>
    <w:rsid w:val="0020236F"/>
    <w:rsid w:val="002041DC"/>
    <w:rsid w:val="00204B79"/>
    <w:rsid w:val="00207076"/>
    <w:rsid w:val="00211671"/>
    <w:rsid w:val="00211FAA"/>
    <w:rsid w:val="00216BA4"/>
    <w:rsid w:val="00217D3C"/>
    <w:rsid w:val="00220C35"/>
    <w:rsid w:val="00231499"/>
    <w:rsid w:val="002359FE"/>
    <w:rsid w:val="00260E84"/>
    <w:rsid w:val="002662DD"/>
    <w:rsid w:val="00273DEB"/>
    <w:rsid w:val="00276CCD"/>
    <w:rsid w:val="002771CC"/>
    <w:rsid w:val="0028083E"/>
    <w:rsid w:val="00282118"/>
    <w:rsid w:val="002826A8"/>
    <w:rsid w:val="00293811"/>
    <w:rsid w:val="002A5910"/>
    <w:rsid w:val="002A61F5"/>
    <w:rsid w:val="002A774B"/>
    <w:rsid w:val="002B5420"/>
    <w:rsid w:val="002C6E92"/>
    <w:rsid w:val="002D4E55"/>
    <w:rsid w:val="002D523D"/>
    <w:rsid w:val="002D55F4"/>
    <w:rsid w:val="002E4BAD"/>
    <w:rsid w:val="002E5AB8"/>
    <w:rsid w:val="002E64B0"/>
    <w:rsid w:val="002F13A7"/>
    <w:rsid w:val="002F1AD5"/>
    <w:rsid w:val="002F21CF"/>
    <w:rsid w:val="00320329"/>
    <w:rsid w:val="00320841"/>
    <w:rsid w:val="003238F7"/>
    <w:rsid w:val="00337716"/>
    <w:rsid w:val="00343E36"/>
    <w:rsid w:val="003541E5"/>
    <w:rsid w:val="00355042"/>
    <w:rsid w:val="00370104"/>
    <w:rsid w:val="00370DAF"/>
    <w:rsid w:val="00371236"/>
    <w:rsid w:val="003712F1"/>
    <w:rsid w:val="003730FC"/>
    <w:rsid w:val="0037684C"/>
    <w:rsid w:val="003828E4"/>
    <w:rsid w:val="003843E7"/>
    <w:rsid w:val="003868AA"/>
    <w:rsid w:val="003947E3"/>
    <w:rsid w:val="003A2214"/>
    <w:rsid w:val="003B3A45"/>
    <w:rsid w:val="003B3BE4"/>
    <w:rsid w:val="003B7BD0"/>
    <w:rsid w:val="003C0A0D"/>
    <w:rsid w:val="003D19B4"/>
    <w:rsid w:val="003D6698"/>
    <w:rsid w:val="003E2610"/>
    <w:rsid w:val="003F1A14"/>
    <w:rsid w:val="003F2064"/>
    <w:rsid w:val="003F232C"/>
    <w:rsid w:val="003F4C38"/>
    <w:rsid w:val="00406345"/>
    <w:rsid w:val="00406377"/>
    <w:rsid w:val="00411BB6"/>
    <w:rsid w:val="00417722"/>
    <w:rsid w:val="00421C76"/>
    <w:rsid w:val="0042388E"/>
    <w:rsid w:val="0042469F"/>
    <w:rsid w:val="00424FD4"/>
    <w:rsid w:val="00430F9F"/>
    <w:rsid w:val="004325B8"/>
    <w:rsid w:val="00443094"/>
    <w:rsid w:val="00445182"/>
    <w:rsid w:val="0045004B"/>
    <w:rsid w:val="00454B5F"/>
    <w:rsid w:val="00456016"/>
    <w:rsid w:val="00477926"/>
    <w:rsid w:val="00480250"/>
    <w:rsid w:val="00483964"/>
    <w:rsid w:val="00484116"/>
    <w:rsid w:val="00486207"/>
    <w:rsid w:val="00486B65"/>
    <w:rsid w:val="00495B28"/>
    <w:rsid w:val="00496ECC"/>
    <w:rsid w:val="004B2330"/>
    <w:rsid w:val="004C2AD4"/>
    <w:rsid w:val="004D1B9D"/>
    <w:rsid w:val="004D4129"/>
    <w:rsid w:val="004E28F0"/>
    <w:rsid w:val="004E74FB"/>
    <w:rsid w:val="004F1227"/>
    <w:rsid w:val="004F29A3"/>
    <w:rsid w:val="004F6D7A"/>
    <w:rsid w:val="005024E5"/>
    <w:rsid w:val="005106C6"/>
    <w:rsid w:val="00513380"/>
    <w:rsid w:val="00513CE2"/>
    <w:rsid w:val="00517149"/>
    <w:rsid w:val="00524393"/>
    <w:rsid w:val="00533E5F"/>
    <w:rsid w:val="0053652C"/>
    <w:rsid w:val="0053757B"/>
    <w:rsid w:val="00544776"/>
    <w:rsid w:val="0054650C"/>
    <w:rsid w:val="00550F51"/>
    <w:rsid w:val="00554DDC"/>
    <w:rsid w:val="00554E6B"/>
    <w:rsid w:val="00555048"/>
    <w:rsid w:val="00557296"/>
    <w:rsid w:val="0056333D"/>
    <w:rsid w:val="005802C9"/>
    <w:rsid w:val="00591FDC"/>
    <w:rsid w:val="0059402E"/>
    <w:rsid w:val="00596E16"/>
    <w:rsid w:val="005A13E8"/>
    <w:rsid w:val="005A4B12"/>
    <w:rsid w:val="005B7B1D"/>
    <w:rsid w:val="005C13A3"/>
    <w:rsid w:val="005C3932"/>
    <w:rsid w:val="005D1FFA"/>
    <w:rsid w:val="005D7E2A"/>
    <w:rsid w:val="005E1A56"/>
    <w:rsid w:val="005E1EF0"/>
    <w:rsid w:val="005F09ED"/>
    <w:rsid w:val="005F5429"/>
    <w:rsid w:val="005F6387"/>
    <w:rsid w:val="00600524"/>
    <w:rsid w:val="006071DA"/>
    <w:rsid w:val="006238A6"/>
    <w:rsid w:val="006607D4"/>
    <w:rsid w:val="00661C3B"/>
    <w:rsid w:val="0066249B"/>
    <w:rsid w:val="0066787F"/>
    <w:rsid w:val="00677765"/>
    <w:rsid w:val="0068783C"/>
    <w:rsid w:val="00693804"/>
    <w:rsid w:val="00695A61"/>
    <w:rsid w:val="006968E8"/>
    <w:rsid w:val="00696E3F"/>
    <w:rsid w:val="006A0BAE"/>
    <w:rsid w:val="006B0207"/>
    <w:rsid w:val="006B4081"/>
    <w:rsid w:val="006B4D93"/>
    <w:rsid w:val="006B5BB5"/>
    <w:rsid w:val="006D049C"/>
    <w:rsid w:val="006D0626"/>
    <w:rsid w:val="006D250D"/>
    <w:rsid w:val="006D31ED"/>
    <w:rsid w:val="006D3852"/>
    <w:rsid w:val="006D63F8"/>
    <w:rsid w:val="006E10D8"/>
    <w:rsid w:val="006E13FA"/>
    <w:rsid w:val="006E3A48"/>
    <w:rsid w:val="006F0312"/>
    <w:rsid w:val="006F0AB5"/>
    <w:rsid w:val="007077D3"/>
    <w:rsid w:val="00712E32"/>
    <w:rsid w:val="00713F38"/>
    <w:rsid w:val="00727AF8"/>
    <w:rsid w:val="00731E90"/>
    <w:rsid w:val="00737AA9"/>
    <w:rsid w:val="007444EC"/>
    <w:rsid w:val="00744F77"/>
    <w:rsid w:val="00767B91"/>
    <w:rsid w:val="007734FD"/>
    <w:rsid w:val="00780799"/>
    <w:rsid w:val="00780F49"/>
    <w:rsid w:val="00785369"/>
    <w:rsid w:val="00792A9F"/>
    <w:rsid w:val="007A2344"/>
    <w:rsid w:val="007A2D29"/>
    <w:rsid w:val="007B0B9D"/>
    <w:rsid w:val="007B0F86"/>
    <w:rsid w:val="007B753C"/>
    <w:rsid w:val="007C6118"/>
    <w:rsid w:val="007C62ED"/>
    <w:rsid w:val="00800F76"/>
    <w:rsid w:val="00802747"/>
    <w:rsid w:val="00833CAC"/>
    <w:rsid w:val="008466DC"/>
    <w:rsid w:val="00846DF3"/>
    <w:rsid w:val="008546BE"/>
    <w:rsid w:val="00856EA2"/>
    <w:rsid w:val="008575FA"/>
    <w:rsid w:val="00857EC5"/>
    <w:rsid w:val="00863AA8"/>
    <w:rsid w:val="00864C44"/>
    <w:rsid w:val="008650A6"/>
    <w:rsid w:val="0086640A"/>
    <w:rsid w:val="00872868"/>
    <w:rsid w:val="00876A69"/>
    <w:rsid w:val="008832F8"/>
    <w:rsid w:val="008902C2"/>
    <w:rsid w:val="008923F2"/>
    <w:rsid w:val="00892F76"/>
    <w:rsid w:val="0089543C"/>
    <w:rsid w:val="008B1917"/>
    <w:rsid w:val="008D2DF8"/>
    <w:rsid w:val="008D5881"/>
    <w:rsid w:val="008D7AEF"/>
    <w:rsid w:val="008E1C78"/>
    <w:rsid w:val="008E5423"/>
    <w:rsid w:val="008E59AC"/>
    <w:rsid w:val="008E5D71"/>
    <w:rsid w:val="008F2B03"/>
    <w:rsid w:val="008F59A9"/>
    <w:rsid w:val="009027F9"/>
    <w:rsid w:val="009100A3"/>
    <w:rsid w:val="00917E00"/>
    <w:rsid w:val="0092073B"/>
    <w:rsid w:val="009242E0"/>
    <w:rsid w:val="009246D8"/>
    <w:rsid w:val="00927133"/>
    <w:rsid w:val="0093427D"/>
    <w:rsid w:val="00943BF3"/>
    <w:rsid w:val="00956225"/>
    <w:rsid w:val="00956C44"/>
    <w:rsid w:val="009645A4"/>
    <w:rsid w:val="009729EF"/>
    <w:rsid w:val="00973BC1"/>
    <w:rsid w:val="00977B5B"/>
    <w:rsid w:val="00990C4D"/>
    <w:rsid w:val="0099248F"/>
    <w:rsid w:val="00995A30"/>
    <w:rsid w:val="009969BB"/>
    <w:rsid w:val="009A5502"/>
    <w:rsid w:val="009A5DA7"/>
    <w:rsid w:val="009A6379"/>
    <w:rsid w:val="009A6551"/>
    <w:rsid w:val="009B121C"/>
    <w:rsid w:val="009B5A54"/>
    <w:rsid w:val="009C7BAF"/>
    <w:rsid w:val="009E18C8"/>
    <w:rsid w:val="009E6043"/>
    <w:rsid w:val="009E7757"/>
    <w:rsid w:val="009F2E93"/>
    <w:rsid w:val="00A03BC5"/>
    <w:rsid w:val="00A05035"/>
    <w:rsid w:val="00A06B6F"/>
    <w:rsid w:val="00A102FF"/>
    <w:rsid w:val="00A10532"/>
    <w:rsid w:val="00A15ACB"/>
    <w:rsid w:val="00A1774E"/>
    <w:rsid w:val="00A25E00"/>
    <w:rsid w:val="00A265C2"/>
    <w:rsid w:val="00A34DB5"/>
    <w:rsid w:val="00A36757"/>
    <w:rsid w:val="00A51C49"/>
    <w:rsid w:val="00A5226C"/>
    <w:rsid w:val="00A53160"/>
    <w:rsid w:val="00A55411"/>
    <w:rsid w:val="00A64873"/>
    <w:rsid w:val="00A649B5"/>
    <w:rsid w:val="00A651E3"/>
    <w:rsid w:val="00A6742F"/>
    <w:rsid w:val="00A8534E"/>
    <w:rsid w:val="00A859B3"/>
    <w:rsid w:val="00A90494"/>
    <w:rsid w:val="00A9452D"/>
    <w:rsid w:val="00A96A6C"/>
    <w:rsid w:val="00AA498D"/>
    <w:rsid w:val="00AA5333"/>
    <w:rsid w:val="00AA7958"/>
    <w:rsid w:val="00AB194F"/>
    <w:rsid w:val="00AC3DDF"/>
    <w:rsid w:val="00AE324D"/>
    <w:rsid w:val="00AE3BC3"/>
    <w:rsid w:val="00AE45AC"/>
    <w:rsid w:val="00AF04A6"/>
    <w:rsid w:val="00AF78AA"/>
    <w:rsid w:val="00B1046E"/>
    <w:rsid w:val="00B25516"/>
    <w:rsid w:val="00B27E7E"/>
    <w:rsid w:val="00B310DC"/>
    <w:rsid w:val="00B3733C"/>
    <w:rsid w:val="00B609CB"/>
    <w:rsid w:val="00B64AA7"/>
    <w:rsid w:val="00B704B8"/>
    <w:rsid w:val="00B822BF"/>
    <w:rsid w:val="00B86CD5"/>
    <w:rsid w:val="00B905C3"/>
    <w:rsid w:val="00BB5F96"/>
    <w:rsid w:val="00BD0369"/>
    <w:rsid w:val="00BE2DE4"/>
    <w:rsid w:val="00BE74C1"/>
    <w:rsid w:val="00BF0A64"/>
    <w:rsid w:val="00BF36CC"/>
    <w:rsid w:val="00BF3DB1"/>
    <w:rsid w:val="00C03F0D"/>
    <w:rsid w:val="00C06324"/>
    <w:rsid w:val="00C12E6A"/>
    <w:rsid w:val="00C151A5"/>
    <w:rsid w:val="00C23C84"/>
    <w:rsid w:val="00C32795"/>
    <w:rsid w:val="00C37E57"/>
    <w:rsid w:val="00C47D71"/>
    <w:rsid w:val="00C53746"/>
    <w:rsid w:val="00C53B1E"/>
    <w:rsid w:val="00C57F4F"/>
    <w:rsid w:val="00C66F5F"/>
    <w:rsid w:val="00C670BA"/>
    <w:rsid w:val="00C67683"/>
    <w:rsid w:val="00CC4821"/>
    <w:rsid w:val="00CC57EC"/>
    <w:rsid w:val="00CD0308"/>
    <w:rsid w:val="00CE1ABD"/>
    <w:rsid w:val="00CE314F"/>
    <w:rsid w:val="00CE4980"/>
    <w:rsid w:val="00CF12F4"/>
    <w:rsid w:val="00D00DF4"/>
    <w:rsid w:val="00D045A0"/>
    <w:rsid w:val="00D06904"/>
    <w:rsid w:val="00D22E8E"/>
    <w:rsid w:val="00D255CD"/>
    <w:rsid w:val="00D27867"/>
    <w:rsid w:val="00D30568"/>
    <w:rsid w:val="00D3229E"/>
    <w:rsid w:val="00D548FF"/>
    <w:rsid w:val="00D5616F"/>
    <w:rsid w:val="00D5718C"/>
    <w:rsid w:val="00D66704"/>
    <w:rsid w:val="00D67ECD"/>
    <w:rsid w:val="00D70020"/>
    <w:rsid w:val="00DB1037"/>
    <w:rsid w:val="00DC071E"/>
    <w:rsid w:val="00DC2412"/>
    <w:rsid w:val="00DC4D94"/>
    <w:rsid w:val="00DD3929"/>
    <w:rsid w:val="00DD51F0"/>
    <w:rsid w:val="00DD54E0"/>
    <w:rsid w:val="00DD6B1B"/>
    <w:rsid w:val="00DD71CE"/>
    <w:rsid w:val="00DE2374"/>
    <w:rsid w:val="00DE23BE"/>
    <w:rsid w:val="00DE62D1"/>
    <w:rsid w:val="00DE702E"/>
    <w:rsid w:val="00DE7062"/>
    <w:rsid w:val="00DF64B7"/>
    <w:rsid w:val="00E00125"/>
    <w:rsid w:val="00E044C5"/>
    <w:rsid w:val="00E04C39"/>
    <w:rsid w:val="00E11CB8"/>
    <w:rsid w:val="00E16DE2"/>
    <w:rsid w:val="00E22FE8"/>
    <w:rsid w:val="00E24D1C"/>
    <w:rsid w:val="00E25DDE"/>
    <w:rsid w:val="00E2695B"/>
    <w:rsid w:val="00E333D4"/>
    <w:rsid w:val="00E35CDB"/>
    <w:rsid w:val="00E40D27"/>
    <w:rsid w:val="00E44760"/>
    <w:rsid w:val="00E45260"/>
    <w:rsid w:val="00E454B6"/>
    <w:rsid w:val="00E51896"/>
    <w:rsid w:val="00E52405"/>
    <w:rsid w:val="00E53B26"/>
    <w:rsid w:val="00E60553"/>
    <w:rsid w:val="00E65598"/>
    <w:rsid w:val="00E66305"/>
    <w:rsid w:val="00E700DD"/>
    <w:rsid w:val="00E72C54"/>
    <w:rsid w:val="00E75AD5"/>
    <w:rsid w:val="00E7759A"/>
    <w:rsid w:val="00E77BC8"/>
    <w:rsid w:val="00E814CC"/>
    <w:rsid w:val="00E82D64"/>
    <w:rsid w:val="00E87158"/>
    <w:rsid w:val="00E919F7"/>
    <w:rsid w:val="00E92EC2"/>
    <w:rsid w:val="00E93871"/>
    <w:rsid w:val="00E953F2"/>
    <w:rsid w:val="00EA531F"/>
    <w:rsid w:val="00EB008B"/>
    <w:rsid w:val="00EB7833"/>
    <w:rsid w:val="00EC3943"/>
    <w:rsid w:val="00EC5D94"/>
    <w:rsid w:val="00ED52D3"/>
    <w:rsid w:val="00EE7BFF"/>
    <w:rsid w:val="00EF145F"/>
    <w:rsid w:val="00EF30C8"/>
    <w:rsid w:val="00F00CCA"/>
    <w:rsid w:val="00F07970"/>
    <w:rsid w:val="00F1251B"/>
    <w:rsid w:val="00F16B04"/>
    <w:rsid w:val="00F178A4"/>
    <w:rsid w:val="00F22BC8"/>
    <w:rsid w:val="00F30DDF"/>
    <w:rsid w:val="00F32564"/>
    <w:rsid w:val="00F408C8"/>
    <w:rsid w:val="00F41887"/>
    <w:rsid w:val="00F42B6F"/>
    <w:rsid w:val="00F43FA8"/>
    <w:rsid w:val="00F53055"/>
    <w:rsid w:val="00F53901"/>
    <w:rsid w:val="00F574FD"/>
    <w:rsid w:val="00F63268"/>
    <w:rsid w:val="00F6551D"/>
    <w:rsid w:val="00F74506"/>
    <w:rsid w:val="00F752A9"/>
    <w:rsid w:val="00F828E7"/>
    <w:rsid w:val="00F875BF"/>
    <w:rsid w:val="00F9315A"/>
    <w:rsid w:val="00FA5D31"/>
    <w:rsid w:val="00FA799D"/>
    <w:rsid w:val="00FB1DDE"/>
    <w:rsid w:val="00FC1DB9"/>
    <w:rsid w:val="00FC3608"/>
    <w:rsid w:val="00FD7984"/>
    <w:rsid w:val="00FE0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6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1902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tprf.ru" TargetMode="Externa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prf.ru" TargetMode="Externa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hyperlink" Target="http://www.etprf.ru" TargetMode="External"/><Relationship Id="rId4" Type="http://schemas.microsoft.com/office/2007/relationships/stylesWithEffects" Target="stylesWithEffects.xml"/><Relationship Id="rId9" Type="http://schemas.openxmlformats.org/officeDocument/2006/relationships/hyperlink" Target="http://www.etprf.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D7192-E4C9-431B-85CC-D1B54596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23</Pages>
  <Words>5164</Words>
  <Characters>35223</Characters>
  <Application>Microsoft Office Word</Application>
  <DocSecurity>0</DocSecurity>
  <Lines>293</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Мищенко Александр Сергеевич</cp:lastModifiedBy>
  <cp:revision>37</cp:revision>
  <cp:lastPrinted>2019-06-17T08:51:00Z</cp:lastPrinted>
  <dcterms:created xsi:type="dcterms:W3CDTF">2019-06-06T13:44:00Z</dcterms:created>
  <dcterms:modified xsi:type="dcterms:W3CDTF">2022-01-10T09:21:00Z</dcterms:modified>
</cp:coreProperties>
</file>